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DD25B0" w14:textId="0FDCA780" w:rsidR="00413D55" w:rsidRPr="00905132" w:rsidRDefault="00A74AF9" w:rsidP="00905132">
      <w:pPr>
        <w:tabs>
          <w:tab w:val="left" w:pos="8740"/>
        </w:tabs>
        <w:spacing w:before="55" w:line="360" w:lineRule="exact"/>
        <w:jc w:val="center"/>
        <w:rPr>
          <w:rFonts w:asciiTheme="majorHAnsi" w:eastAsia="Arial" w:hAnsiTheme="majorHAnsi" w:cs="Arial"/>
          <w:b/>
          <w:bCs/>
          <w:sz w:val="28"/>
          <w:szCs w:val="28"/>
        </w:rPr>
      </w:pPr>
      <w:r w:rsidRPr="00905132">
        <w:rPr>
          <w:rFonts w:asciiTheme="majorHAnsi" w:eastAsia="Arial" w:hAnsiTheme="majorHAnsi" w:cs="Arial"/>
          <w:b/>
          <w:bCs/>
          <w:w w:val="99"/>
          <w:position w:val="-1"/>
          <w:sz w:val="28"/>
          <w:szCs w:val="28"/>
          <w:u w:color="000000"/>
        </w:rPr>
        <w:t>Med</w:t>
      </w:r>
      <w:r w:rsidRPr="00905132">
        <w:rPr>
          <w:rFonts w:asciiTheme="majorHAnsi" w:eastAsia="Arial" w:hAnsiTheme="majorHAnsi" w:cs="Arial"/>
          <w:b/>
          <w:bCs/>
          <w:spacing w:val="2"/>
          <w:w w:val="99"/>
          <w:position w:val="-1"/>
          <w:sz w:val="28"/>
          <w:szCs w:val="28"/>
          <w:u w:color="000000"/>
        </w:rPr>
        <w:t>i</w:t>
      </w:r>
      <w:r w:rsidRPr="00905132">
        <w:rPr>
          <w:rFonts w:asciiTheme="majorHAnsi" w:eastAsia="Arial" w:hAnsiTheme="majorHAnsi" w:cs="Arial"/>
          <w:b/>
          <w:bCs/>
          <w:spacing w:val="1"/>
          <w:w w:val="99"/>
          <w:position w:val="-1"/>
          <w:sz w:val="28"/>
          <w:szCs w:val="28"/>
          <w:u w:color="000000"/>
        </w:rPr>
        <w:t>c</w:t>
      </w:r>
      <w:r w:rsidRPr="00905132">
        <w:rPr>
          <w:rFonts w:asciiTheme="majorHAnsi" w:eastAsia="Arial" w:hAnsiTheme="majorHAnsi" w:cs="Arial"/>
          <w:b/>
          <w:bCs/>
          <w:w w:val="99"/>
          <w:position w:val="-1"/>
          <w:sz w:val="28"/>
          <w:szCs w:val="28"/>
          <w:u w:color="000000"/>
        </w:rPr>
        <w:t>al</w:t>
      </w:r>
      <w:r w:rsidRPr="00905132">
        <w:rPr>
          <w:rFonts w:asciiTheme="majorHAnsi" w:eastAsia="Arial" w:hAnsiTheme="majorHAnsi" w:cs="Arial"/>
          <w:b/>
          <w:bCs/>
          <w:spacing w:val="1"/>
          <w:position w:val="-1"/>
          <w:sz w:val="28"/>
          <w:szCs w:val="28"/>
          <w:u w:color="000000"/>
        </w:rPr>
        <w:t xml:space="preserve"> </w:t>
      </w:r>
      <w:r w:rsidRPr="00905132">
        <w:rPr>
          <w:rFonts w:asciiTheme="majorHAnsi" w:eastAsia="Arial" w:hAnsiTheme="majorHAnsi" w:cs="Arial"/>
          <w:b/>
          <w:bCs/>
          <w:w w:val="99"/>
          <w:position w:val="-1"/>
          <w:sz w:val="28"/>
          <w:szCs w:val="28"/>
          <w:u w:color="000000"/>
        </w:rPr>
        <w:t>A</w:t>
      </w:r>
      <w:r w:rsidRPr="00905132">
        <w:rPr>
          <w:rFonts w:asciiTheme="majorHAnsi" w:eastAsia="Arial" w:hAnsiTheme="majorHAnsi" w:cs="Arial"/>
          <w:b/>
          <w:bCs/>
          <w:spacing w:val="2"/>
          <w:w w:val="99"/>
          <w:position w:val="-1"/>
          <w:sz w:val="28"/>
          <w:szCs w:val="28"/>
          <w:u w:color="000000"/>
        </w:rPr>
        <w:t>s</w:t>
      </w:r>
      <w:r w:rsidRPr="00905132">
        <w:rPr>
          <w:rFonts w:asciiTheme="majorHAnsi" w:eastAsia="Arial" w:hAnsiTheme="majorHAnsi" w:cs="Arial"/>
          <w:b/>
          <w:bCs/>
          <w:spacing w:val="-1"/>
          <w:w w:val="99"/>
          <w:position w:val="-1"/>
          <w:sz w:val="28"/>
          <w:szCs w:val="28"/>
          <w:u w:color="000000"/>
        </w:rPr>
        <w:t>s</w:t>
      </w:r>
      <w:r w:rsidRPr="00905132">
        <w:rPr>
          <w:rFonts w:asciiTheme="majorHAnsi" w:eastAsia="Arial" w:hAnsiTheme="majorHAnsi" w:cs="Arial"/>
          <w:b/>
          <w:bCs/>
          <w:spacing w:val="1"/>
          <w:w w:val="99"/>
          <w:position w:val="-1"/>
          <w:sz w:val="28"/>
          <w:szCs w:val="28"/>
          <w:u w:color="000000"/>
        </w:rPr>
        <w:t>is</w:t>
      </w:r>
      <w:r w:rsidRPr="00905132">
        <w:rPr>
          <w:rFonts w:asciiTheme="majorHAnsi" w:eastAsia="Arial" w:hAnsiTheme="majorHAnsi" w:cs="Arial"/>
          <w:b/>
          <w:bCs/>
          <w:w w:val="99"/>
          <w:position w:val="-1"/>
          <w:sz w:val="28"/>
          <w:szCs w:val="28"/>
          <w:u w:color="000000"/>
        </w:rPr>
        <w:t>ta</w:t>
      </w:r>
      <w:r w:rsidRPr="00905132">
        <w:rPr>
          <w:rFonts w:asciiTheme="majorHAnsi" w:eastAsia="Arial" w:hAnsiTheme="majorHAnsi" w:cs="Arial"/>
          <w:b/>
          <w:bCs/>
          <w:spacing w:val="-2"/>
          <w:w w:val="99"/>
          <w:position w:val="-1"/>
          <w:sz w:val="28"/>
          <w:szCs w:val="28"/>
          <w:u w:color="000000"/>
        </w:rPr>
        <w:t>n</w:t>
      </w:r>
      <w:r w:rsidRPr="00905132">
        <w:rPr>
          <w:rFonts w:asciiTheme="majorHAnsi" w:eastAsia="Arial" w:hAnsiTheme="majorHAnsi" w:cs="Arial"/>
          <w:b/>
          <w:bCs/>
          <w:position w:val="-1"/>
          <w:sz w:val="28"/>
          <w:szCs w:val="28"/>
          <w:u w:color="000000"/>
        </w:rPr>
        <w:t>t</w:t>
      </w:r>
    </w:p>
    <w:p w14:paraId="23FB8CF5" w14:textId="77777777" w:rsidR="00413D55" w:rsidRPr="00905132" w:rsidRDefault="00413D55">
      <w:pPr>
        <w:spacing w:before="8" w:line="180" w:lineRule="exact"/>
        <w:rPr>
          <w:rFonts w:asciiTheme="majorHAnsi" w:hAnsiTheme="majorHAnsi"/>
          <w:sz w:val="22"/>
          <w:szCs w:val="22"/>
        </w:rPr>
      </w:pPr>
    </w:p>
    <w:p w14:paraId="58D1F74D" w14:textId="77777777" w:rsidR="00413D55" w:rsidRPr="00905132" w:rsidRDefault="00413D55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A092E7A" w14:textId="039313BA" w:rsidR="00413D55" w:rsidRPr="00905132" w:rsidRDefault="00A74AF9">
      <w:pPr>
        <w:tabs>
          <w:tab w:val="left" w:pos="8740"/>
        </w:tabs>
        <w:ind w:left="100"/>
        <w:rPr>
          <w:rFonts w:asciiTheme="majorHAnsi" w:eastAsia="Arial" w:hAnsiTheme="majorHAnsi" w:cs="Arial"/>
          <w:sz w:val="22"/>
          <w:szCs w:val="22"/>
        </w:rPr>
      </w:pPr>
      <w:r w:rsidRPr="00905132">
        <w:rPr>
          <w:rFonts w:asciiTheme="majorHAnsi" w:eastAsia="Arial" w:hAnsiTheme="majorHAnsi" w:cs="Arial"/>
          <w:b/>
          <w:sz w:val="22"/>
          <w:szCs w:val="22"/>
          <w:u w:color="000000"/>
        </w:rPr>
        <w:t>OB</w:t>
      </w:r>
      <w:r w:rsidRPr="00905132">
        <w:rPr>
          <w:rFonts w:asciiTheme="majorHAnsi" w:eastAsia="Arial" w:hAnsiTheme="majorHAnsi" w:cs="Arial"/>
          <w:b/>
          <w:spacing w:val="1"/>
          <w:sz w:val="22"/>
          <w:szCs w:val="22"/>
          <w:u w:color="000000"/>
        </w:rPr>
        <w:t>J</w:t>
      </w:r>
      <w:r w:rsidRPr="00905132">
        <w:rPr>
          <w:rFonts w:asciiTheme="majorHAnsi" w:eastAsia="Arial" w:hAnsiTheme="majorHAnsi" w:cs="Arial"/>
          <w:b/>
          <w:sz w:val="22"/>
          <w:szCs w:val="22"/>
          <w:u w:color="000000"/>
        </w:rPr>
        <w:t xml:space="preserve">ECTIVE </w:t>
      </w:r>
      <w:r w:rsidRPr="00905132">
        <w:rPr>
          <w:rFonts w:asciiTheme="majorHAnsi" w:eastAsia="Arial" w:hAnsiTheme="majorHAnsi" w:cs="Arial"/>
          <w:b/>
          <w:sz w:val="22"/>
          <w:szCs w:val="22"/>
          <w:u w:color="000000"/>
        </w:rPr>
        <w:tab/>
      </w:r>
    </w:p>
    <w:p w14:paraId="1D48A835" w14:textId="77777777" w:rsidR="00413D55" w:rsidRPr="00905132" w:rsidRDefault="00A74AF9">
      <w:pPr>
        <w:spacing w:before="28"/>
        <w:ind w:left="820"/>
        <w:rPr>
          <w:rFonts w:asciiTheme="majorHAnsi" w:eastAsia="Calibri" w:hAnsiTheme="majorHAnsi" w:cs="Calibri"/>
          <w:sz w:val="22"/>
          <w:szCs w:val="22"/>
        </w:rPr>
      </w:pPr>
      <w:r w:rsidRPr="00905132">
        <w:rPr>
          <w:rFonts w:asciiTheme="majorHAnsi" w:eastAsia="Calibri" w:hAnsiTheme="majorHAnsi" w:cs="Calibri"/>
          <w:sz w:val="22"/>
          <w:szCs w:val="22"/>
        </w:rPr>
        <w:t>See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>k</w:t>
      </w:r>
      <w:r w:rsidRPr="00905132">
        <w:rPr>
          <w:rFonts w:asciiTheme="majorHAnsi" w:eastAsia="Calibri" w:hAnsiTheme="majorHAnsi" w:cs="Calibri"/>
          <w:sz w:val="22"/>
          <w:szCs w:val="22"/>
        </w:rPr>
        <w:t>i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905132">
        <w:rPr>
          <w:rFonts w:asciiTheme="majorHAnsi" w:eastAsia="Calibri" w:hAnsiTheme="majorHAnsi" w:cs="Calibri"/>
          <w:sz w:val="22"/>
          <w:szCs w:val="22"/>
        </w:rPr>
        <w:t>g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z w:val="22"/>
          <w:szCs w:val="22"/>
        </w:rPr>
        <w:t>a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905132">
        <w:rPr>
          <w:rFonts w:asciiTheme="majorHAnsi" w:eastAsia="Calibri" w:hAnsiTheme="majorHAnsi" w:cs="Calibri"/>
          <w:sz w:val="22"/>
          <w:szCs w:val="22"/>
        </w:rPr>
        <w:t>i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905132">
        <w:rPr>
          <w:rFonts w:asciiTheme="majorHAnsi" w:eastAsia="Calibri" w:hAnsiTheme="majorHAnsi" w:cs="Calibri"/>
          <w:sz w:val="22"/>
          <w:szCs w:val="22"/>
        </w:rPr>
        <w:t>al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z w:val="22"/>
          <w:szCs w:val="22"/>
        </w:rPr>
        <w:t>Assis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905132">
        <w:rPr>
          <w:rFonts w:asciiTheme="majorHAnsi" w:eastAsia="Calibri" w:hAnsiTheme="majorHAnsi" w:cs="Calibri"/>
          <w:sz w:val="22"/>
          <w:szCs w:val="22"/>
        </w:rPr>
        <w:t>a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905132">
        <w:rPr>
          <w:rFonts w:asciiTheme="majorHAnsi" w:eastAsia="Calibri" w:hAnsiTheme="majorHAnsi" w:cs="Calibri"/>
          <w:sz w:val="22"/>
          <w:szCs w:val="22"/>
        </w:rPr>
        <w:t xml:space="preserve">t 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905132">
        <w:rPr>
          <w:rFonts w:asciiTheme="majorHAnsi" w:eastAsia="Calibri" w:hAnsiTheme="majorHAnsi" w:cs="Calibri"/>
          <w:sz w:val="22"/>
          <w:szCs w:val="22"/>
        </w:rPr>
        <w:t>os</w:t>
      </w:r>
      <w:r w:rsidRPr="00905132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905132">
        <w:rPr>
          <w:rFonts w:asciiTheme="majorHAnsi" w:eastAsia="Calibri" w:hAnsiTheme="majorHAnsi" w:cs="Calibri"/>
          <w:sz w:val="22"/>
          <w:szCs w:val="22"/>
        </w:rPr>
        <w:t>ion</w:t>
      </w:r>
    </w:p>
    <w:p w14:paraId="0769C157" w14:textId="77777777" w:rsidR="00413D55" w:rsidRPr="00905132" w:rsidRDefault="00413D55">
      <w:pPr>
        <w:spacing w:before="14" w:line="260" w:lineRule="exact"/>
        <w:rPr>
          <w:rFonts w:asciiTheme="majorHAnsi" w:hAnsiTheme="majorHAnsi"/>
          <w:sz w:val="22"/>
          <w:szCs w:val="22"/>
        </w:rPr>
      </w:pPr>
    </w:p>
    <w:p w14:paraId="374ADB04" w14:textId="74A0910E" w:rsidR="00413D55" w:rsidRPr="00A74AF9" w:rsidRDefault="00A74AF9" w:rsidP="00A74AF9">
      <w:pPr>
        <w:tabs>
          <w:tab w:val="left" w:pos="8740"/>
        </w:tabs>
        <w:spacing w:before="29" w:line="260" w:lineRule="exact"/>
        <w:ind w:left="100"/>
        <w:rPr>
          <w:rFonts w:asciiTheme="majorHAnsi" w:eastAsia="Arial" w:hAnsiTheme="majorHAnsi" w:cs="Arial"/>
          <w:sz w:val="22"/>
          <w:szCs w:val="22"/>
        </w:rPr>
      </w:pPr>
      <w:r w:rsidRPr="00905132">
        <w:rPr>
          <w:rFonts w:asciiTheme="majorHAnsi" w:eastAsia="Arial" w:hAnsiTheme="majorHAnsi" w:cs="Arial"/>
          <w:b/>
          <w:position w:val="-1"/>
          <w:sz w:val="22"/>
          <w:szCs w:val="22"/>
          <w:u w:color="000000"/>
        </w:rPr>
        <w:t>SU</w:t>
      </w:r>
      <w:r w:rsidRPr="00905132">
        <w:rPr>
          <w:rFonts w:asciiTheme="majorHAnsi" w:eastAsia="Arial" w:hAnsiTheme="majorHAnsi" w:cs="Arial"/>
          <w:b/>
          <w:spacing w:val="-1"/>
          <w:position w:val="-1"/>
          <w:sz w:val="22"/>
          <w:szCs w:val="22"/>
          <w:u w:color="000000"/>
        </w:rPr>
        <w:t>M</w:t>
      </w:r>
      <w:r w:rsidRPr="00905132">
        <w:rPr>
          <w:rFonts w:asciiTheme="majorHAnsi" w:eastAsia="Arial" w:hAnsiTheme="majorHAnsi" w:cs="Arial"/>
          <w:b/>
          <w:spacing w:val="4"/>
          <w:position w:val="-1"/>
          <w:sz w:val="22"/>
          <w:szCs w:val="22"/>
          <w:u w:color="000000"/>
        </w:rPr>
        <w:t>M</w:t>
      </w:r>
      <w:r w:rsidRPr="00905132">
        <w:rPr>
          <w:rFonts w:asciiTheme="majorHAnsi" w:eastAsia="Arial" w:hAnsiTheme="majorHAnsi" w:cs="Arial"/>
          <w:b/>
          <w:spacing w:val="-5"/>
          <w:position w:val="-1"/>
          <w:sz w:val="22"/>
          <w:szCs w:val="22"/>
          <w:u w:color="000000"/>
        </w:rPr>
        <w:t>A</w:t>
      </w:r>
      <w:r w:rsidRPr="00905132">
        <w:rPr>
          <w:rFonts w:asciiTheme="majorHAnsi" w:eastAsia="Arial" w:hAnsiTheme="majorHAnsi" w:cs="Arial"/>
          <w:b/>
          <w:spacing w:val="2"/>
          <w:position w:val="-1"/>
          <w:sz w:val="22"/>
          <w:szCs w:val="22"/>
          <w:u w:color="000000"/>
        </w:rPr>
        <w:t>R</w:t>
      </w:r>
      <w:r w:rsidRPr="00905132">
        <w:rPr>
          <w:rFonts w:asciiTheme="majorHAnsi" w:eastAsia="Arial" w:hAnsiTheme="majorHAnsi" w:cs="Arial"/>
          <w:b/>
          <w:position w:val="-1"/>
          <w:sz w:val="22"/>
          <w:szCs w:val="22"/>
          <w:u w:color="000000"/>
        </w:rPr>
        <w:t>Y</w:t>
      </w:r>
      <w:r w:rsidRPr="00905132">
        <w:rPr>
          <w:rFonts w:asciiTheme="majorHAnsi" w:eastAsia="Arial" w:hAnsiTheme="majorHAnsi" w:cs="Arial"/>
          <w:b/>
          <w:spacing w:val="-2"/>
          <w:position w:val="-1"/>
          <w:sz w:val="22"/>
          <w:szCs w:val="22"/>
          <w:u w:color="000000"/>
        </w:rPr>
        <w:t xml:space="preserve"> </w:t>
      </w:r>
      <w:r w:rsidRPr="00905132">
        <w:rPr>
          <w:rFonts w:asciiTheme="majorHAnsi" w:eastAsia="Arial" w:hAnsiTheme="majorHAnsi" w:cs="Arial"/>
          <w:b/>
          <w:spacing w:val="1"/>
          <w:position w:val="-1"/>
          <w:sz w:val="22"/>
          <w:szCs w:val="22"/>
          <w:u w:color="000000"/>
        </w:rPr>
        <w:t>O</w:t>
      </w:r>
      <w:r w:rsidRPr="00905132">
        <w:rPr>
          <w:rFonts w:asciiTheme="majorHAnsi" w:eastAsia="Arial" w:hAnsiTheme="majorHAnsi" w:cs="Arial"/>
          <w:b/>
          <w:position w:val="-1"/>
          <w:sz w:val="22"/>
          <w:szCs w:val="22"/>
          <w:u w:color="000000"/>
        </w:rPr>
        <w:t>F Q</w:t>
      </w:r>
      <w:r w:rsidRPr="00905132">
        <w:rPr>
          <w:rFonts w:asciiTheme="majorHAnsi" w:eastAsia="Arial" w:hAnsiTheme="majorHAnsi" w:cs="Arial"/>
          <w:b/>
          <w:spacing w:val="2"/>
          <w:position w:val="-1"/>
          <w:sz w:val="22"/>
          <w:szCs w:val="22"/>
          <w:u w:color="000000"/>
        </w:rPr>
        <w:t>U</w:t>
      </w:r>
      <w:r w:rsidRPr="00905132">
        <w:rPr>
          <w:rFonts w:asciiTheme="majorHAnsi" w:eastAsia="Arial" w:hAnsiTheme="majorHAnsi" w:cs="Arial"/>
          <w:b/>
          <w:spacing w:val="-5"/>
          <w:position w:val="-1"/>
          <w:sz w:val="22"/>
          <w:szCs w:val="22"/>
          <w:u w:color="000000"/>
        </w:rPr>
        <w:t>A</w:t>
      </w:r>
      <w:r w:rsidRPr="00905132">
        <w:rPr>
          <w:rFonts w:asciiTheme="majorHAnsi" w:eastAsia="Arial" w:hAnsiTheme="majorHAnsi" w:cs="Arial"/>
          <w:b/>
          <w:position w:val="-1"/>
          <w:sz w:val="22"/>
          <w:szCs w:val="22"/>
          <w:u w:color="000000"/>
        </w:rPr>
        <w:t>L</w:t>
      </w:r>
      <w:r w:rsidRPr="00905132">
        <w:rPr>
          <w:rFonts w:asciiTheme="majorHAnsi" w:eastAsia="Arial" w:hAnsiTheme="majorHAnsi" w:cs="Arial"/>
          <w:b/>
          <w:spacing w:val="2"/>
          <w:position w:val="-1"/>
          <w:sz w:val="22"/>
          <w:szCs w:val="22"/>
          <w:u w:color="000000"/>
        </w:rPr>
        <w:t>I</w:t>
      </w:r>
      <w:r w:rsidRPr="00905132">
        <w:rPr>
          <w:rFonts w:asciiTheme="majorHAnsi" w:eastAsia="Arial" w:hAnsiTheme="majorHAnsi" w:cs="Arial"/>
          <w:b/>
          <w:position w:val="-1"/>
          <w:sz w:val="22"/>
          <w:szCs w:val="22"/>
          <w:u w:color="000000"/>
        </w:rPr>
        <w:t>FI</w:t>
      </w:r>
      <w:r w:rsidRPr="00905132">
        <w:rPr>
          <w:rFonts w:asciiTheme="majorHAnsi" w:eastAsia="Arial" w:hAnsiTheme="majorHAnsi" w:cs="Arial"/>
          <w:b/>
          <w:spacing w:val="2"/>
          <w:position w:val="-1"/>
          <w:sz w:val="22"/>
          <w:szCs w:val="22"/>
          <w:u w:color="000000"/>
        </w:rPr>
        <w:t>C</w:t>
      </w:r>
      <w:r w:rsidRPr="00905132">
        <w:rPr>
          <w:rFonts w:asciiTheme="majorHAnsi" w:eastAsia="Arial" w:hAnsiTheme="majorHAnsi" w:cs="Arial"/>
          <w:b/>
          <w:spacing w:val="-5"/>
          <w:position w:val="-1"/>
          <w:sz w:val="22"/>
          <w:szCs w:val="22"/>
          <w:u w:color="000000"/>
        </w:rPr>
        <w:t>A</w:t>
      </w:r>
      <w:r w:rsidRPr="00905132">
        <w:rPr>
          <w:rFonts w:asciiTheme="majorHAnsi" w:eastAsia="Arial" w:hAnsiTheme="majorHAnsi" w:cs="Arial"/>
          <w:b/>
          <w:position w:val="-1"/>
          <w:sz w:val="22"/>
          <w:szCs w:val="22"/>
          <w:u w:color="000000"/>
        </w:rPr>
        <w:t xml:space="preserve">TIONS </w:t>
      </w:r>
      <w:r w:rsidRPr="00905132">
        <w:rPr>
          <w:rFonts w:asciiTheme="majorHAnsi" w:eastAsia="Arial" w:hAnsiTheme="majorHAnsi" w:cs="Arial"/>
          <w:b/>
          <w:position w:val="-1"/>
          <w:sz w:val="22"/>
          <w:szCs w:val="22"/>
          <w:u w:color="000000"/>
        </w:rPr>
        <w:tab/>
      </w:r>
    </w:p>
    <w:p w14:paraId="4DC0EAD7" w14:textId="77777777" w:rsidR="00413D55" w:rsidRPr="00905132" w:rsidRDefault="00A74AF9">
      <w:pPr>
        <w:spacing w:before="17"/>
        <w:ind w:left="460"/>
        <w:rPr>
          <w:rFonts w:asciiTheme="majorHAnsi" w:eastAsia="Calibri" w:hAnsiTheme="majorHAnsi" w:cs="Calibri"/>
          <w:sz w:val="22"/>
          <w:szCs w:val="22"/>
        </w:rPr>
      </w:pPr>
      <w:r w:rsidRPr="00905132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905132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       </w:t>
      </w:r>
      <w:r w:rsidRPr="00905132">
        <w:rPr>
          <w:rFonts w:asciiTheme="majorHAnsi" w:eastAsia="Segoe MDL2 Assets" w:hAnsiTheme="majorHAnsi" w:cs="Segoe MDL2 Assets"/>
          <w:spacing w:val="9"/>
          <w:w w:val="46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905132">
        <w:rPr>
          <w:rFonts w:asciiTheme="majorHAnsi" w:eastAsia="Calibri" w:hAnsiTheme="majorHAnsi" w:cs="Calibri"/>
          <w:sz w:val="22"/>
          <w:szCs w:val="22"/>
        </w:rPr>
        <w:t>e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905132">
        <w:rPr>
          <w:rFonts w:asciiTheme="majorHAnsi" w:eastAsia="Calibri" w:hAnsiTheme="majorHAnsi" w:cs="Calibri"/>
          <w:sz w:val="22"/>
          <w:szCs w:val="22"/>
        </w:rPr>
        <w:t>i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905132">
        <w:rPr>
          <w:rFonts w:asciiTheme="majorHAnsi" w:eastAsia="Calibri" w:hAnsiTheme="majorHAnsi" w:cs="Calibri"/>
          <w:sz w:val="22"/>
          <w:szCs w:val="22"/>
        </w:rPr>
        <w:t>ed a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905132">
        <w:rPr>
          <w:rFonts w:asciiTheme="majorHAnsi" w:eastAsia="Calibri" w:hAnsiTheme="majorHAnsi" w:cs="Calibri"/>
          <w:sz w:val="22"/>
          <w:szCs w:val="22"/>
        </w:rPr>
        <w:t>d</w:t>
      </w:r>
      <w:r w:rsidRPr="00905132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z w:val="22"/>
          <w:szCs w:val="22"/>
        </w:rPr>
        <w:t>r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905132">
        <w:rPr>
          <w:rFonts w:asciiTheme="majorHAnsi" w:eastAsia="Calibri" w:hAnsiTheme="majorHAnsi" w:cs="Calibri"/>
          <w:spacing w:val="-3"/>
          <w:sz w:val="22"/>
          <w:szCs w:val="22"/>
        </w:rPr>
        <w:t>s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905132">
        <w:rPr>
          <w:rFonts w:asciiTheme="majorHAnsi" w:eastAsia="Calibri" w:hAnsiTheme="majorHAnsi" w:cs="Calibri"/>
          <w:sz w:val="22"/>
          <w:szCs w:val="22"/>
        </w:rPr>
        <w:t>o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905132">
        <w:rPr>
          <w:rFonts w:asciiTheme="majorHAnsi" w:eastAsia="Calibri" w:hAnsiTheme="majorHAnsi" w:cs="Calibri"/>
          <w:sz w:val="22"/>
          <w:szCs w:val="22"/>
        </w:rPr>
        <w:t>s</w:t>
      </w:r>
      <w:r w:rsidRPr="00905132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905132">
        <w:rPr>
          <w:rFonts w:asciiTheme="majorHAnsi" w:eastAsia="Calibri" w:hAnsiTheme="majorHAnsi" w:cs="Calibri"/>
          <w:sz w:val="22"/>
          <w:szCs w:val="22"/>
        </w:rPr>
        <w:t>le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 xml:space="preserve"> M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905132">
        <w:rPr>
          <w:rFonts w:asciiTheme="majorHAnsi" w:eastAsia="Calibri" w:hAnsiTheme="majorHAnsi" w:cs="Calibri"/>
          <w:sz w:val="22"/>
          <w:szCs w:val="22"/>
        </w:rPr>
        <w:t>i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905132">
        <w:rPr>
          <w:rFonts w:asciiTheme="majorHAnsi" w:eastAsia="Calibri" w:hAnsiTheme="majorHAnsi" w:cs="Calibri"/>
          <w:sz w:val="22"/>
          <w:szCs w:val="22"/>
        </w:rPr>
        <w:t>al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z w:val="22"/>
          <w:szCs w:val="22"/>
        </w:rPr>
        <w:t>Assi</w:t>
      </w:r>
      <w:r w:rsidRPr="00905132">
        <w:rPr>
          <w:rFonts w:asciiTheme="majorHAnsi" w:eastAsia="Calibri" w:hAnsiTheme="majorHAnsi" w:cs="Calibri"/>
          <w:spacing w:val="-3"/>
          <w:sz w:val="22"/>
          <w:szCs w:val="22"/>
        </w:rPr>
        <w:t>s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905132">
        <w:rPr>
          <w:rFonts w:asciiTheme="majorHAnsi" w:eastAsia="Calibri" w:hAnsiTheme="majorHAnsi" w:cs="Calibri"/>
          <w:sz w:val="22"/>
          <w:szCs w:val="22"/>
        </w:rPr>
        <w:t>a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905132">
        <w:rPr>
          <w:rFonts w:asciiTheme="majorHAnsi" w:eastAsia="Calibri" w:hAnsiTheme="majorHAnsi" w:cs="Calibri"/>
          <w:sz w:val="22"/>
          <w:szCs w:val="22"/>
        </w:rPr>
        <w:t>t</w:t>
      </w:r>
      <w:r w:rsidRPr="00905132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>w</w:t>
      </w:r>
      <w:r w:rsidRPr="00905132">
        <w:rPr>
          <w:rFonts w:asciiTheme="majorHAnsi" w:eastAsia="Calibri" w:hAnsiTheme="majorHAnsi" w:cs="Calibri"/>
          <w:sz w:val="22"/>
          <w:szCs w:val="22"/>
        </w:rPr>
        <w:t>i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905132">
        <w:rPr>
          <w:rFonts w:asciiTheme="majorHAnsi" w:eastAsia="Calibri" w:hAnsiTheme="majorHAnsi" w:cs="Calibri"/>
          <w:sz w:val="22"/>
          <w:szCs w:val="22"/>
        </w:rPr>
        <w:t>h</w:t>
      </w:r>
      <w:r w:rsidRPr="00905132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z w:val="22"/>
          <w:szCs w:val="22"/>
        </w:rPr>
        <w:t>s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>k</w:t>
      </w:r>
      <w:r w:rsidRPr="00905132">
        <w:rPr>
          <w:rFonts w:asciiTheme="majorHAnsi" w:eastAsia="Calibri" w:hAnsiTheme="majorHAnsi" w:cs="Calibri"/>
          <w:sz w:val="22"/>
          <w:szCs w:val="22"/>
        </w:rPr>
        <w:t>ills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z w:val="22"/>
          <w:szCs w:val="22"/>
        </w:rPr>
        <w:t>a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905132">
        <w:rPr>
          <w:rFonts w:asciiTheme="majorHAnsi" w:eastAsia="Calibri" w:hAnsiTheme="majorHAnsi" w:cs="Calibri"/>
          <w:sz w:val="22"/>
          <w:szCs w:val="22"/>
        </w:rPr>
        <w:t>d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z w:val="22"/>
          <w:szCs w:val="22"/>
        </w:rPr>
        <w:t>ex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905132">
        <w:rPr>
          <w:rFonts w:asciiTheme="majorHAnsi" w:eastAsia="Calibri" w:hAnsiTheme="majorHAnsi" w:cs="Calibri"/>
          <w:sz w:val="22"/>
          <w:szCs w:val="22"/>
        </w:rPr>
        <w:t>er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905132">
        <w:rPr>
          <w:rFonts w:asciiTheme="majorHAnsi" w:eastAsia="Calibri" w:hAnsiTheme="majorHAnsi" w:cs="Calibri"/>
          <w:sz w:val="22"/>
          <w:szCs w:val="22"/>
        </w:rPr>
        <w:t>e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905132">
        <w:rPr>
          <w:rFonts w:asciiTheme="majorHAnsi" w:eastAsia="Calibri" w:hAnsiTheme="majorHAnsi" w:cs="Calibri"/>
          <w:sz w:val="22"/>
          <w:szCs w:val="22"/>
        </w:rPr>
        <w:t>e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z w:val="22"/>
          <w:szCs w:val="22"/>
        </w:rPr>
        <w:t xml:space="preserve">in 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905132">
        <w:rPr>
          <w:rFonts w:asciiTheme="majorHAnsi" w:eastAsia="Calibri" w:hAnsiTheme="majorHAnsi" w:cs="Calibri"/>
          <w:sz w:val="22"/>
          <w:szCs w:val="22"/>
        </w:rPr>
        <w:t>o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905132">
        <w:rPr>
          <w:rFonts w:asciiTheme="majorHAnsi" w:eastAsia="Calibri" w:hAnsiTheme="majorHAnsi" w:cs="Calibri"/>
          <w:sz w:val="22"/>
          <w:szCs w:val="22"/>
        </w:rPr>
        <w:t>h</w:t>
      </w:r>
    </w:p>
    <w:p w14:paraId="7CFE1165" w14:textId="77777777" w:rsidR="00413D55" w:rsidRPr="00905132" w:rsidRDefault="00A74AF9">
      <w:pPr>
        <w:tabs>
          <w:tab w:val="left" w:pos="820"/>
        </w:tabs>
        <w:spacing w:before="7"/>
        <w:ind w:left="820" w:right="572" w:hanging="360"/>
        <w:rPr>
          <w:rFonts w:asciiTheme="majorHAnsi" w:eastAsia="Calibri" w:hAnsiTheme="majorHAnsi" w:cs="Calibri"/>
          <w:sz w:val="22"/>
          <w:szCs w:val="22"/>
        </w:rPr>
      </w:pPr>
      <w:r w:rsidRPr="00905132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905132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905132">
        <w:rPr>
          <w:rFonts w:asciiTheme="majorHAnsi" w:eastAsia="Calibri" w:hAnsiTheme="majorHAnsi" w:cs="Calibri"/>
          <w:sz w:val="22"/>
          <w:szCs w:val="22"/>
        </w:rPr>
        <w:t>ig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905132">
        <w:rPr>
          <w:rFonts w:asciiTheme="majorHAnsi" w:eastAsia="Calibri" w:hAnsiTheme="majorHAnsi" w:cs="Calibri"/>
          <w:sz w:val="22"/>
          <w:szCs w:val="22"/>
        </w:rPr>
        <w:t>ly a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905132">
        <w:rPr>
          <w:rFonts w:asciiTheme="majorHAnsi" w:eastAsia="Calibri" w:hAnsiTheme="majorHAnsi" w:cs="Calibri"/>
          <w:sz w:val="22"/>
          <w:szCs w:val="22"/>
        </w:rPr>
        <w:t>a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905132">
        <w:rPr>
          <w:rFonts w:asciiTheme="majorHAnsi" w:eastAsia="Calibri" w:hAnsiTheme="majorHAnsi" w:cs="Calibri"/>
          <w:sz w:val="22"/>
          <w:szCs w:val="22"/>
        </w:rPr>
        <w:t>ive,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f</w:t>
      </w:r>
      <w:r w:rsidRPr="00905132">
        <w:rPr>
          <w:rFonts w:asciiTheme="majorHAnsi" w:eastAsia="Calibri" w:hAnsiTheme="majorHAnsi" w:cs="Calibri"/>
          <w:sz w:val="22"/>
          <w:szCs w:val="22"/>
        </w:rPr>
        <w:t>lexi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>l</w:t>
      </w:r>
      <w:r w:rsidRPr="00905132">
        <w:rPr>
          <w:rFonts w:asciiTheme="majorHAnsi" w:eastAsia="Calibri" w:hAnsiTheme="majorHAnsi" w:cs="Calibri"/>
          <w:sz w:val="22"/>
          <w:szCs w:val="22"/>
        </w:rPr>
        <w:t>e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z w:val="22"/>
          <w:szCs w:val="22"/>
        </w:rPr>
        <w:t>s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905132">
        <w:rPr>
          <w:rFonts w:asciiTheme="majorHAnsi" w:eastAsia="Calibri" w:hAnsiTheme="majorHAnsi" w:cs="Calibri"/>
          <w:sz w:val="22"/>
          <w:szCs w:val="22"/>
        </w:rPr>
        <w:t>y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>l</w:t>
      </w:r>
      <w:r w:rsidRPr="00905132">
        <w:rPr>
          <w:rFonts w:asciiTheme="majorHAnsi" w:eastAsia="Calibri" w:hAnsiTheme="majorHAnsi" w:cs="Calibri"/>
          <w:sz w:val="22"/>
          <w:szCs w:val="22"/>
        </w:rPr>
        <w:t>e;</w:t>
      </w:r>
      <w:r w:rsidRPr="00905132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ff</w:t>
      </w:r>
      <w:r w:rsidRPr="00905132">
        <w:rPr>
          <w:rFonts w:asciiTheme="majorHAnsi" w:eastAsia="Calibri" w:hAnsiTheme="majorHAnsi" w:cs="Calibri"/>
          <w:sz w:val="22"/>
          <w:szCs w:val="22"/>
        </w:rPr>
        <w:t>i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905132">
        <w:rPr>
          <w:rFonts w:asciiTheme="majorHAnsi" w:eastAsia="Calibri" w:hAnsiTheme="majorHAnsi" w:cs="Calibri"/>
          <w:sz w:val="22"/>
          <w:szCs w:val="22"/>
        </w:rPr>
        <w:t>i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nt</w:t>
      </w:r>
      <w:r w:rsidRPr="00905132">
        <w:rPr>
          <w:rFonts w:asciiTheme="majorHAnsi" w:eastAsia="Calibri" w:hAnsiTheme="majorHAnsi" w:cs="Calibri"/>
          <w:sz w:val="22"/>
          <w:szCs w:val="22"/>
        </w:rPr>
        <w:t>ly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z w:val="22"/>
          <w:szCs w:val="22"/>
        </w:rPr>
        <w:t>a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905132">
        <w:rPr>
          <w:rFonts w:asciiTheme="majorHAnsi" w:eastAsia="Calibri" w:hAnsiTheme="majorHAnsi" w:cs="Calibri"/>
          <w:sz w:val="22"/>
          <w:szCs w:val="22"/>
        </w:rPr>
        <w:t>d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 xml:space="preserve"> c</w:t>
      </w:r>
      <w:r w:rsidRPr="00905132">
        <w:rPr>
          <w:rFonts w:asciiTheme="majorHAnsi" w:eastAsia="Calibri" w:hAnsiTheme="majorHAnsi" w:cs="Calibri"/>
          <w:sz w:val="22"/>
          <w:szCs w:val="22"/>
        </w:rPr>
        <w:t>o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>m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905132">
        <w:rPr>
          <w:rFonts w:asciiTheme="majorHAnsi" w:eastAsia="Calibri" w:hAnsiTheme="majorHAnsi" w:cs="Calibri"/>
          <w:sz w:val="22"/>
          <w:szCs w:val="22"/>
        </w:rPr>
        <w:t>e</w:t>
      </w:r>
      <w:r w:rsidRPr="00905132">
        <w:rPr>
          <w:rFonts w:asciiTheme="majorHAnsi" w:eastAsia="Calibri" w:hAnsiTheme="majorHAnsi" w:cs="Calibri"/>
          <w:spacing w:val="2"/>
          <w:sz w:val="22"/>
          <w:szCs w:val="22"/>
        </w:rPr>
        <w:t>t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nt</w:t>
      </w:r>
      <w:r w:rsidRPr="00905132">
        <w:rPr>
          <w:rFonts w:asciiTheme="majorHAnsi" w:eastAsia="Calibri" w:hAnsiTheme="majorHAnsi" w:cs="Calibri"/>
          <w:sz w:val="22"/>
          <w:szCs w:val="22"/>
        </w:rPr>
        <w:t>ly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>w</w:t>
      </w:r>
      <w:r w:rsidRPr="00905132">
        <w:rPr>
          <w:rFonts w:asciiTheme="majorHAnsi" w:eastAsia="Calibri" w:hAnsiTheme="majorHAnsi" w:cs="Calibri"/>
          <w:sz w:val="22"/>
          <w:szCs w:val="22"/>
        </w:rPr>
        <w:t xml:space="preserve">ork 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>w</w:t>
      </w:r>
      <w:r w:rsidRPr="00905132">
        <w:rPr>
          <w:rFonts w:asciiTheme="majorHAnsi" w:eastAsia="Calibri" w:hAnsiTheme="majorHAnsi" w:cs="Calibri"/>
          <w:sz w:val="22"/>
          <w:szCs w:val="22"/>
        </w:rPr>
        <w:t>i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905132">
        <w:rPr>
          <w:rFonts w:asciiTheme="majorHAnsi" w:eastAsia="Calibri" w:hAnsiTheme="majorHAnsi" w:cs="Calibri"/>
          <w:sz w:val="22"/>
          <w:szCs w:val="22"/>
        </w:rPr>
        <w:t>h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905132">
        <w:rPr>
          <w:rFonts w:asciiTheme="majorHAnsi" w:eastAsia="Calibri" w:hAnsiTheme="majorHAnsi" w:cs="Calibri"/>
          <w:sz w:val="22"/>
          <w:szCs w:val="22"/>
        </w:rPr>
        <w:t>ive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905132">
        <w:rPr>
          <w:rFonts w:asciiTheme="majorHAnsi" w:eastAsia="Calibri" w:hAnsiTheme="majorHAnsi" w:cs="Calibri"/>
          <w:sz w:val="22"/>
          <w:szCs w:val="22"/>
        </w:rPr>
        <w:t xml:space="preserve">se 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905132">
        <w:rPr>
          <w:rFonts w:asciiTheme="majorHAnsi" w:eastAsia="Calibri" w:hAnsiTheme="majorHAnsi" w:cs="Calibri"/>
          <w:sz w:val="22"/>
          <w:szCs w:val="22"/>
        </w:rPr>
        <w:t>a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905132">
        <w:rPr>
          <w:rFonts w:asciiTheme="majorHAnsi" w:eastAsia="Calibri" w:hAnsiTheme="majorHAnsi" w:cs="Calibri"/>
          <w:sz w:val="22"/>
          <w:szCs w:val="22"/>
        </w:rPr>
        <w:t>i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905132">
        <w:rPr>
          <w:rFonts w:asciiTheme="majorHAnsi" w:eastAsia="Calibri" w:hAnsiTheme="majorHAnsi" w:cs="Calibri"/>
          <w:sz w:val="22"/>
          <w:szCs w:val="22"/>
        </w:rPr>
        <w:t xml:space="preserve">t 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>o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pu</w:t>
      </w:r>
      <w:r w:rsidRPr="00905132">
        <w:rPr>
          <w:rFonts w:asciiTheme="majorHAnsi" w:eastAsia="Calibri" w:hAnsiTheme="majorHAnsi" w:cs="Calibri"/>
          <w:sz w:val="22"/>
          <w:szCs w:val="22"/>
        </w:rPr>
        <w:t>l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905132">
        <w:rPr>
          <w:rFonts w:asciiTheme="majorHAnsi" w:eastAsia="Calibri" w:hAnsiTheme="majorHAnsi" w:cs="Calibri"/>
          <w:sz w:val="22"/>
          <w:szCs w:val="22"/>
        </w:rPr>
        <w:t>i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>o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905132">
        <w:rPr>
          <w:rFonts w:asciiTheme="majorHAnsi" w:eastAsia="Calibri" w:hAnsiTheme="majorHAnsi" w:cs="Calibri"/>
          <w:sz w:val="22"/>
          <w:szCs w:val="22"/>
        </w:rPr>
        <w:t>s.</w:t>
      </w:r>
    </w:p>
    <w:p w14:paraId="39EE40FC" w14:textId="77777777" w:rsidR="00413D55" w:rsidRPr="00905132" w:rsidRDefault="00A74AF9">
      <w:pPr>
        <w:tabs>
          <w:tab w:val="left" w:pos="820"/>
        </w:tabs>
        <w:spacing w:before="5"/>
        <w:ind w:left="820" w:right="1055" w:hanging="360"/>
        <w:rPr>
          <w:rFonts w:asciiTheme="majorHAnsi" w:eastAsia="Calibri" w:hAnsiTheme="majorHAnsi" w:cs="Calibri"/>
          <w:sz w:val="22"/>
          <w:szCs w:val="22"/>
        </w:rPr>
      </w:pPr>
      <w:r w:rsidRPr="00905132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905132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905132">
        <w:rPr>
          <w:rFonts w:asciiTheme="majorHAnsi" w:eastAsia="Calibri" w:hAnsiTheme="majorHAnsi" w:cs="Calibri"/>
          <w:sz w:val="22"/>
          <w:szCs w:val="22"/>
        </w:rPr>
        <w:t>S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905132">
        <w:rPr>
          <w:rFonts w:asciiTheme="majorHAnsi" w:eastAsia="Calibri" w:hAnsiTheme="majorHAnsi" w:cs="Calibri"/>
          <w:sz w:val="22"/>
          <w:szCs w:val="22"/>
        </w:rPr>
        <w:t>r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en</w:t>
      </w:r>
      <w:r w:rsidRPr="00905132">
        <w:rPr>
          <w:rFonts w:asciiTheme="majorHAnsi" w:eastAsia="Calibri" w:hAnsiTheme="majorHAnsi" w:cs="Calibri"/>
          <w:spacing w:val="-3"/>
          <w:sz w:val="22"/>
          <w:szCs w:val="22"/>
        </w:rPr>
        <w:t>g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th</w:t>
      </w:r>
      <w:r w:rsidRPr="00905132">
        <w:rPr>
          <w:rFonts w:asciiTheme="majorHAnsi" w:eastAsia="Calibri" w:hAnsiTheme="majorHAnsi" w:cs="Calibri"/>
          <w:sz w:val="22"/>
          <w:szCs w:val="22"/>
        </w:rPr>
        <w:t>s: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 xml:space="preserve"> H</w:t>
      </w:r>
      <w:r w:rsidRPr="00905132">
        <w:rPr>
          <w:rFonts w:asciiTheme="majorHAnsi" w:eastAsia="Calibri" w:hAnsiTheme="majorHAnsi" w:cs="Calibri"/>
          <w:sz w:val="22"/>
          <w:szCs w:val="22"/>
        </w:rPr>
        <w:t>ig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905132">
        <w:rPr>
          <w:rFonts w:asciiTheme="majorHAnsi" w:eastAsia="Calibri" w:hAnsiTheme="majorHAnsi" w:cs="Calibri"/>
          <w:sz w:val="22"/>
          <w:szCs w:val="22"/>
        </w:rPr>
        <w:t>ly se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>l</w:t>
      </w:r>
      <w:r w:rsidRPr="00905132">
        <w:rPr>
          <w:rFonts w:asciiTheme="majorHAnsi" w:eastAsia="Calibri" w:hAnsiTheme="majorHAnsi" w:cs="Calibri"/>
          <w:spacing w:val="4"/>
          <w:sz w:val="22"/>
          <w:szCs w:val="22"/>
        </w:rPr>
        <w:t>f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-</w:t>
      </w:r>
      <w:r w:rsidRPr="00905132">
        <w:rPr>
          <w:rFonts w:asciiTheme="majorHAnsi" w:eastAsia="Calibri" w:hAnsiTheme="majorHAnsi" w:cs="Calibri"/>
          <w:sz w:val="22"/>
          <w:szCs w:val="22"/>
        </w:rPr>
        <w:t>m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905132">
        <w:rPr>
          <w:rFonts w:asciiTheme="majorHAnsi" w:eastAsia="Calibri" w:hAnsiTheme="majorHAnsi" w:cs="Calibri"/>
          <w:sz w:val="22"/>
          <w:szCs w:val="22"/>
        </w:rPr>
        <w:t>iva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905132">
        <w:rPr>
          <w:rFonts w:asciiTheme="majorHAnsi" w:eastAsia="Calibri" w:hAnsiTheme="majorHAnsi" w:cs="Calibri"/>
          <w:sz w:val="22"/>
          <w:szCs w:val="22"/>
        </w:rPr>
        <w:t xml:space="preserve">. 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Ab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>l</w:t>
      </w:r>
      <w:r w:rsidRPr="00905132">
        <w:rPr>
          <w:rFonts w:asciiTheme="majorHAnsi" w:eastAsia="Calibri" w:hAnsiTheme="majorHAnsi" w:cs="Calibri"/>
          <w:sz w:val="22"/>
          <w:szCs w:val="22"/>
        </w:rPr>
        <w:t>e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905132">
        <w:rPr>
          <w:rFonts w:asciiTheme="majorHAnsi" w:eastAsia="Calibri" w:hAnsiTheme="majorHAnsi" w:cs="Calibri"/>
          <w:sz w:val="22"/>
          <w:szCs w:val="22"/>
        </w:rPr>
        <w:t>o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905132">
        <w:rPr>
          <w:rFonts w:asciiTheme="majorHAnsi" w:eastAsia="Calibri" w:hAnsiTheme="majorHAnsi" w:cs="Calibri"/>
          <w:sz w:val="22"/>
          <w:szCs w:val="22"/>
        </w:rPr>
        <w:t>e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905132">
        <w:rPr>
          <w:rFonts w:asciiTheme="majorHAnsi" w:eastAsia="Calibri" w:hAnsiTheme="majorHAnsi" w:cs="Calibri"/>
          <w:sz w:val="22"/>
          <w:szCs w:val="22"/>
        </w:rPr>
        <w:t>er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905132">
        <w:rPr>
          <w:rFonts w:asciiTheme="majorHAnsi" w:eastAsia="Calibri" w:hAnsiTheme="majorHAnsi" w:cs="Calibri"/>
          <w:sz w:val="22"/>
          <w:szCs w:val="22"/>
        </w:rPr>
        <w:t>e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905132">
        <w:rPr>
          <w:rFonts w:asciiTheme="majorHAnsi" w:eastAsia="Calibri" w:hAnsiTheme="majorHAnsi" w:cs="Calibri"/>
          <w:sz w:val="22"/>
          <w:szCs w:val="22"/>
        </w:rPr>
        <w:t>ri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905132">
        <w:rPr>
          <w:rFonts w:asciiTheme="majorHAnsi" w:eastAsia="Calibri" w:hAnsiTheme="majorHAnsi" w:cs="Calibri"/>
          <w:sz w:val="22"/>
          <w:szCs w:val="22"/>
        </w:rPr>
        <w:t>r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905132">
        <w:rPr>
          <w:rFonts w:asciiTheme="majorHAnsi" w:eastAsia="Calibri" w:hAnsiTheme="majorHAnsi" w:cs="Calibri"/>
          <w:sz w:val="22"/>
          <w:szCs w:val="22"/>
        </w:rPr>
        <w:t>ies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905132">
        <w:rPr>
          <w:rFonts w:asciiTheme="majorHAnsi" w:eastAsia="Calibri" w:hAnsiTheme="majorHAnsi" w:cs="Calibri"/>
          <w:sz w:val="22"/>
          <w:szCs w:val="22"/>
        </w:rPr>
        <w:t>d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z w:val="22"/>
          <w:szCs w:val="22"/>
        </w:rPr>
        <w:t>me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905132">
        <w:rPr>
          <w:rFonts w:asciiTheme="majorHAnsi" w:eastAsia="Calibri" w:hAnsiTheme="majorHAnsi" w:cs="Calibri"/>
          <w:sz w:val="22"/>
          <w:szCs w:val="22"/>
        </w:rPr>
        <w:t xml:space="preserve">t 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905132">
        <w:rPr>
          <w:rFonts w:asciiTheme="majorHAnsi" w:eastAsia="Calibri" w:hAnsiTheme="majorHAnsi" w:cs="Calibri"/>
          <w:sz w:val="22"/>
          <w:szCs w:val="22"/>
        </w:rPr>
        <w:t>e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ad</w:t>
      </w:r>
      <w:r w:rsidRPr="00905132">
        <w:rPr>
          <w:rFonts w:asciiTheme="majorHAnsi" w:eastAsia="Calibri" w:hAnsiTheme="majorHAnsi" w:cs="Calibri"/>
          <w:sz w:val="22"/>
          <w:szCs w:val="22"/>
        </w:rPr>
        <w:t>l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905132">
        <w:rPr>
          <w:rFonts w:asciiTheme="majorHAnsi" w:eastAsia="Calibri" w:hAnsiTheme="majorHAnsi" w:cs="Calibri"/>
          <w:sz w:val="22"/>
          <w:szCs w:val="22"/>
        </w:rPr>
        <w:t>es.</w:t>
      </w:r>
    </w:p>
    <w:p w14:paraId="043FCF9A" w14:textId="77777777" w:rsidR="00413D55" w:rsidRPr="00905132" w:rsidRDefault="00A74AF9">
      <w:pPr>
        <w:spacing w:before="7"/>
        <w:ind w:left="460"/>
        <w:rPr>
          <w:rFonts w:asciiTheme="majorHAnsi" w:eastAsia="Calibri" w:hAnsiTheme="majorHAnsi" w:cs="Calibri"/>
          <w:sz w:val="22"/>
          <w:szCs w:val="22"/>
        </w:rPr>
      </w:pPr>
      <w:r w:rsidRPr="00905132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</w:t>
      </w:r>
      <w:r w:rsidRPr="00905132">
        <w:rPr>
          <w:rFonts w:asciiTheme="majorHAnsi" w:eastAsia="Segoe MDL2 Assets" w:hAnsiTheme="majorHAnsi" w:cs="Segoe MDL2 Assets"/>
          <w:spacing w:val="9"/>
          <w:w w:val="46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z w:val="22"/>
          <w:szCs w:val="22"/>
        </w:rPr>
        <w:t>Commi</w:t>
      </w:r>
      <w:r w:rsidRPr="00905132">
        <w:rPr>
          <w:rFonts w:asciiTheme="majorHAnsi" w:eastAsia="Calibri" w:hAnsiTheme="majorHAnsi" w:cs="Calibri"/>
          <w:spacing w:val="2"/>
          <w:sz w:val="22"/>
          <w:szCs w:val="22"/>
        </w:rPr>
        <w:t>t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905132">
        <w:rPr>
          <w:rFonts w:asciiTheme="majorHAnsi" w:eastAsia="Calibri" w:hAnsiTheme="majorHAnsi" w:cs="Calibri"/>
          <w:sz w:val="22"/>
          <w:szCs w:val="22"/>
        </w:rPr>
        <w:t>d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905132">
        <w:rPr>
          <w:rFonts w:asciiTheme="majorHAnsi" w:eastAsia="Calibri" w:hAnsiTheme="majorHAnsi" w:cs="Calibri"/>
          <w:sz w:val="22"/>
          <w:szCs w:val="22"/>
        </w:rPr>
        <w:t>o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z w:val="22"/>
          <w:szCs w:val="22"/>
        </w:rPr>
        <w:t>assis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905132">
        <w:rPr>
          <w:rFonts w:asciiTheme="majorHAnsi" w:eastAsia="Calibri" w:hAnsiTheme="majorHAnsi" w:cs="Calibri"/>
          <w:sz w:val="22"/>
          <w:szCs w:val="22"/>
        </w:rPr>
        <w:t>i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905132">
        <w:rPr>
          <w:rFonts w:asciiTheme="majorHAnsi" w:eastAsia="Calibri" w:hAnsiTheme="majorHAnsi" w:cs="Calibri"/>
          <w:sz w:val="22"/>
          <w:szCs w:val="22"/>
        </w:rPr>
        <w:t>g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 xml:space="preserve"> o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th</w:t>
      </w:r>
      <w:r w:rsidRPr="00905132">
        <w:rPr>
          <w:rFonts w:asciiTheme="majorHAnsi" w:eastAsia="Calibri" w:hAnsiTheme="majorHAnsi" w:cs="Calibri"/>
          <w:sz w:val="22"/>
          <w:szCs w:val="22"/>
        </w:rPr>
        <w:t>ers,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z w:val="22"/>
          <w:szCs w:val="22"/>
        </w:rPr>
        <w:t>a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905132">
        <w:rPr>
          <w:rFonts w:asciiTheme="majorHAnsi" w:eastAsia="Calibri" w:hAnsiTheme="majorHAnsi" w:cs="Calibri"/>
          <w:sz w:val="22"/>
          <w:szCs w:val="22"/>
        </w:rPr>
        <w:t>d</w:t>
      </w:r>
      <w:r w:rsidRPr="00905132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>w</w:t>
      </w:r>
      <w:r w:rsidRPr="00905132">
        <w:rPr>
          <w:rFonts w:asciiTheme="majorHAnsi" w:eastAsia="Calibri" w:hAnsiTheme="majorHAnsi" w:cs="Calibri"/>
          <w:sz w:val="22"/>
          <w:szCs w:val="22"/>
        </w:rPr>
        <w:t>ork</w:t>
      </w:r>
      <w:r w:rsidRPr="00905132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>w</w:t>
      </w:r>
      <w:r w:rsidRPr="00905132">
        <w:rPr>
          <w:rFonts w:asciiTheme="majorHAnsi" w:eastAsia="Calibri" w:hAnsiTheme="majorHAnsi" w:cs="Calibri"/>
          <w:sz w:val="22"/>
          <w:szCs w:val="22"/>
        </w:rPr>
        <w:t>ell</w:t>
      </w:r>
      <w:r w:rsidRPr="00905132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905132">
        <w:rPr>
          <w:rFonts w:asciiTheme="majorHAnsi" w:eastAsia="Calibri" w:hAnsiTheme="majorHAnsi" w:cs="Calibri"/>
          <w:sz w:val="22"/>
          <w:szCs w:val="22"/>
        </w:rPr>
        <w:t>n</w:t>
      </w:r>
      <w:r w:rsidRPr="00905132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z w:val="22"/>
          <w:szCs w:val="22"/>
        </w:rPr>
        <w:t>a</w:t>
      </w:r>
      <w:r w:rsidRPr="00905132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905132">
        <w:rPr>
          <w:rFonts w:asciiTheme="majorHAnsi" w:eastAsia="Calibri" w:hAnsiTheme="majorHAnsi" w:cs="Calibri"/>
          <w:sz w:val="22"/>
          <w:szCs w:val="22"/>
        </w:rPr>
        <w:t>e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905132">
        <w:rPr>
          <w:rFonts w:asciiTheme="majorHAnsi" w:eastAsia="Calibri" w:hAnsiTheme="majorHAnsi" w:cs="Calibri"/>
          <w:sz w:val="22"/>
          <w:szCs w:val="22"/>
        </w:rPr>
        <w:t>m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z w:val="22"/>
          <w:szCs w:val="22"/>
        </w:rPr>
        <w:t>e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905132">
        <w:rPr>
          <w:rFonts w:asciiTheme="majorHAnsi" w:eastAsia="Calibri" w:hAnsiTheme="majorHAnsi" w:cs="Calibri"/>
          <w:sz w:val="22"/>
          <w:szCs w:val="22"/>
        </w:rPr>
        <w:t>vir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>o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905132">
        <w:rPr>
          <w:rFonts w:asciiTheme="majorHAnsi" w:eastAsia="Calibri" w:hAnsiTheme="majorHAnsi" w:cs="Calibri"/>
          <w:sz w:val="22"/>
          <w:szCs w:val="22"/>
        </w:rPr>
        <w:t>m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nt</w:t>
      </w:r>
      <w:r w:rsidRPr="00905132">
        <w:rPr>
          <w:rFonts w:asciiTheme="majorHAnsi" w:eastAsia="Calibri" w:hAnsiTheme="majorHAnsi" w:cs="Calibri"/>
          <w:sz w:val="22"/>
          <w:szCs w:val="22"/>
        </w:rPr>
        <w:t>.</w:t>
      </w:r>
    </w:p>
    <w:p w14:paraId="1F0C086F" w14:textId="77777777" w:rsidR="00413D55" w:rsidRPr="00905132" w:rsidRDefault="00A74AF9">
      <w:pPr>
        <w:spacing w:before="5"/>
        <w:ind w:left="460"/>
        <w:rPr>
          <w:rFonts w:asciiTheme="majorHAnsi" w:eastAsia="Calibri" w:hAnsiTheme="majorHAnsi" w:cs="Calibri"/>
          <w:sz w:val="22"/>
          <w:szCs w:val="22"/>
        </w:rPr>
      </w:pPr>
      <w:r w:rsidRPr="00905132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</w:t>
      </w:r>
      <w:r w:rsidRPr="00905132">
        <w:rPr>
          <w:rFonts w:asciiTheme="majorHAnsi" w:eastAsia="Segoe MDL2 Assets" w:hAnsiTheme="majorHAnsi" w:cs="Segoe MDL2 Assets"/>
          <w:spacing w:val="9"/>
          <w:w w:val="46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z w:val="22"/>
          <w:szCs w:val="22"/>
        </w:rPr>
        <w:t>Se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905132">
        <w:rPr>
          <w:rFonts w:asciiTheme="majorHAnsi" w:eastAsia="Calibri" w:hAnsiTheme="majorHAnsi" w:cs="Calibri"/>
          <w:sz w:val="22"/>
          <w:szCs w:val="22"/>
        </w:rPr>
        <w:t>si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905132">
        <w:rPr>
          <w:rFonts w:asciiTheme="majorHAnsi" w:eastAsia="Calibri" w:hAnsiTheme="majorHAnsi" w:cs="Calibri"/>
          <w:sz w:val="22"/>
          <w:szCs w:val="22"/>
        </w:rPr>
        <w:t>ive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905132">
        <w:rPr>
          <w:rFonts w:asciiTheme="majorHAnsi" w:eastAsia="Calibri" w:hAnsiTheme="majorHAnsi" w:cs="Calibri"/>
          <w:sz w:val="22"/>
          <w:szCs w:val="22"/>
        </w:rPr>
        <w:t>o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905132">
        <w:rPr>
          <w:rFonts w:asciiTheme="majorHAnsi" w:eastAsia="Calibri" w:hAnsiTheme="majorHAnsi" w:cs="Calibri"/>
          <w:sz w:val="22"/>
          <w:szCs w:val="22"/>
        </w:rPr>
        <w:t>i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nt</w:t>
      </w:r>
      <w:r w:rsidRPr="00905132">
        <w:rPr>
          <w:rFonts w:asciiTheme="majorHAnsi" w:eastAsia="Calibri" w:hAnsiTheme="majorHAnsi" w:cs="Calibri"/>
          <w:sz w:val="22"/>
          <w:szCs w:val="22"/>
        </w:rPr>
        <w:t>s’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z w:val="22"/>
          <w:szCs w:val="22"/>
        </w:rPr>
        <w:t>e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>m</w:t>
      </w:r>
      <w:r w:rsidRPr="00905132">
        <w:rPr>
          <w:rFonts w:asciiTheme="majorHAnsi" w:eastAsia="Calibri" w:hAnsiTheme="majorHAnsi" w:cs="Calibri"/>
          <w:sz w:val="22"/>
          <w:szCs w:val="22"/>
        </w:rPr>
        <w:t>o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905132">
        <w:rPr>
          <w:rFonts w:asciiTheme="majorHAnsi" w:eastAsia="Calibri" w:hAnsiTheme="majorHAnsi" w:cs="Calibri"/>
          <w:sz w:val="22"/>
          <w:szCs w:val="22"/>
        </w:rPr>
        <w:t>i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>o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905132">
        <w:rPr>
          <w:rFonts w:asciiTheme="majorHAnsi" w:eastAsia="Calibri" w:hAnsiTheme="majorHAnsi" w:cs="Calibri"/>
          <w:sz w:val="22"/>
          <w:szCs w:val="22"/>
        </w:rPr>
        <w:t>al,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z w:val="22"/>
          <w:szCs w:val="22"/>
        </w:rPr>
        <w:t>social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z w:val="22"/>
          <w:szCs w:val="22"/>
        </w:rPr>
        <w:t>a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905132">
        <w:rPr>
          <w:rFonts w:asciiTheme="majorHAnsi" w:eastAsia="Calibri" w:hAnsiTheme="majorHAnsi" w:cs="Calibri"/>
          <w:sz w:val="22"/>
          <w:szCs w:val="22"/>
        </w:rPr>
        <w:t>d</w:t>
      </w:r>
      <w:r w:rsidRPr="00905132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z w:val="22"/>
          <w:szCs w:val="22"/>
        </w:rPr>
        <w:t>m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nt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905132">
        <w:rPr>
          <w:rFonts w:asciiTheme="majorHAnsi" w:eastAsia="Calibri" w:hAnsiTheme="majorHAnsi" w:cs="Calibri"/>
          <w:sz w:val="22"/>
          <w:szCs w:val="22"/>
        </w:rPr>
        <w:t>l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 xml:space="preserve"> h</w:t>
      </w:r>
      <w:r w:rsidRPr="00905132">
        <w:rPr>
          <w:rFonts w:asciiTheme="majorHAnsi" w:eastAsia="Calibri" w:hAnsiTheme="majorHAnsi" w:cs="Calibri"/>
          <w:sz w:val="22"/>
          <w:szCs w:val="22"/>
        </w:rPr>
        <w:t>ea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>l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905132">
        <w:rPr>
          <w:rFonts w:asciiTheme="majorHAnsi" w:eastAsia="Calibri" w:hAnsiTheme="majorHAnsi" w:cs="Calibri"/>
          <w:sz w:val="22"/>
          <w:szCs w:val="22"/>
        </w:rPr>
        <w:t xml:space="preserve">h 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905132">
        <w:rPr>
          <w:rFonts w:asciiTheme="majorHAnsi" w:eastAsia="Calibri" w:hAnsiTheme="majorHAnsi" w:cs="Calibri"/>
          <w:sz w:val="22"/>
          <w:szCs w:val="22"/>
        </w:rPr>
        <w:t>e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905132">
        <w:rPr>
          <w:rFonts w:asciiTheme="majorHAnsi" w:eastAsia="Calibri" w:hAnsiTheme="majorHAnsi" w:cs="Calibri"/>
          <w:sz w:val="22"/>
          <w:szCs w:val="22"/>
        </w:rPr>
        <w:t>s.</w:t>
      </w:r>
    </w:p>
    <w:p w14:paraId="2BAC5AB9" w14:textId="77777777" w:rsidR="00413D55" w:rsidRPr="00905132" w:rsidRDefault="00413D55">
      <w:pPr>
        <w:spacing w:line="100" w:lineRule="exact"/>
        <w:rPr>
          <w:rFonts w:asciiTheme="majorHAnsi" w:hAnsiTheme="majorHAnsi"/>
          <w:sz w:val="22"/>
          <w:szCs w:val="22"/>
        </w:rPr>
      </w:pPr>
    </w:p>
    <w:p w14:paraId="0E21413A" w14:textId="77777777" w:rsidR="00413D55" w:rsidRPr="00905132" w:rsidRDefault="00413D55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CD015A1" w14:textId="77777777" w:rsidR="00413D55" w:rsidRPr="00905132" w:rsidRDefault="00A74AF9">
      <w:pPr>
        <w:tabs>
          <w:tab w:val="left" w:pos="8700"/>
        </w:tabs>
        <w:spacing w:line="260" w:lineRule="exact"/>
        <w:ind w:left="62" w:right="80"/>
        <w:jc w:val="center"/>
        <w:rPr>
          <w:rFonts w:asciiTheme="majorHAnsi" w:eastAsia="Arial" w:hAnsiTheme="majorHAnsi" w:cs="Arial"/>
          <w:sz w:val="22"/>
          <w:szCs w:val="22"/>
        </w:rPr>
      </w:pPr>
      <w:r w:rsidRPr="00905132">
        <w:rPr>
          <w:rFonts w:asciiTheme="majorHAnsi" w:eastAsia="Arial" w:hAnsiTheme="majorHAnsi" w:cs="Arial"/>
          <w:b/>
          <w:spacing w:val="1"/>
          <w:position w:val="-1"/>
          <w:sz w:val="22"/>
          <w:szCs w:val="22"/>
          <w:u w:color="000000"/>
        </w:rPr>
        <w:t>W</w:t>
      </w:r>
      <w:r w:rsidRPr="00905132">
        <w:rPr>
          <w:rFonts w:asciiTheme="majorHAnsi" w:eastAsia="Arial" w:hAnsiTheme="majorHAnsi" w:cs="Arial"/>
          <w:b/>
          <w:position w:val="-1"/>
          <w:sz w:val="22"/>
          <w:szCs w:val="22"/>
          <w:u w:color="000000"/>
        </w:rPr>
        <w:t>ORK EX</w:t>
      </w:r>
      <w:r w:rsidRPr="00905132">
        <w:rPr>
          <w:rFonts w:asciiTheme="majorHAnsi" w:eastAsia="Arial" w:hAnsiTheme="majorHAnsi" w:cs="Arial"/>
          <w:b/>
          <w:spacing w:val="-2"/>
          <w:position w:val="-1"/>
          <w:sz w:val="22"/>
          <w:szCs w:val="22"/>
          <w:u w:color="000000"/>
        </w:rPr>
        <w:t>P</w:t>
      </w:r>
      <w:r w:rsidRPr="00905132">
        <w:rPr>
          <w:rFonts w:asciiTheme="majorHAnsi" w:eastAsia="Arial" w:hAnsiTheme="majorHAnsi" w:cs="Arial"/>
          <w:b/>
          <w:position w:val="-1"/>
          <w:sz w:val="22"/>
          <w:szCs w:val="22"/>
          <w:u w:color="000000"/>
        </w:rPr>
        <w:t xml:space="preserve">ERIENCE </w:t>
      </w:r>
      <w:r w:rsidRPr="00905132">
        <w:rPr>
          <w:rFonts w:asciiTheme="majorHAnsi" w:eastAsia="Arial" w:hAnsiTheme="majorHAnsi" w:cs="Arial"/>
          <w:b/>
          <w:position w:val="-1"/>
          <w:sz w:val="22"/>
          <w:szCs w:val="22"/>
          <w:u w:color="000000"/>
        </w:rPr>
        <w:tab/>
      </w:r>
    </w:p>
    <w:p w14:paraId="6B74FA7E" w14:textId="77777777" w:rsidR="00413D55" w:rsidRPr="00905132" w:rsidRDefault="00413D55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1BA99AE" w14:textId="77777777" w:rsidR="00413D55" w:rsidRPr="00905132" w:rsidRDefault="00A74AF9">
      <w:pPr>
        <w:spacing w:before="7"/>
        <w:ind w:left="100"/>
        <w:rPr>
          <w:rFonts w:asciiTheme="majorHAnsi" w:eastAsia="Calibri" w:hAnsiTheme="majorHAnsi" w:cs="Calibri"/>
          <w:sz w:val="22"/>
          <w:szCs w:val="22"/>
        </w:rPr>
      </w:pPr>
      <w:r w:rsidRPr="00905132">
        <w:rPr>
          <w:rFonts w:asciiTheme="majorHAnsi" w:eastAsia="Calibri" w:hAnsiTheme="majorHAnsi" w:cs="Calibri"/>
          <w:b/>
          <w:spacing w:val="-1"/>
          <w:sz w:val="22"/>
          <w:szCs w:val="22"/>
        </w:rPr>
        <w:t>Me</w:t>
      </w:r>
      <w:r w:rsidRPr="00905132">
        <w:rPr>
          <w:rFonts w:asciiTheme="majorHAnsi" w:eastAsia="Calibri" w:hAnsiTheme="majorHAnsi" w:cs="Calibri"/>
          <w:b/>
          <w:spacing w:val="1"/>
          <w:sz w:val="22"/>
          <w:szCs w:val="22"/>
        </w:rPr>
        <w:t>di</w:t>
      </w:r>
      <w:r w:rsidRPr="00905132">
        <w:rPr>
          <w:rFonts w:asciiTheme="majorHAnsi" w:eastAsia="Calibri" w:hAnsiTheme="majorHAnsi" w:cs="Calibri"/>
          <w:b/>
          <w:sz w:val="22"/>
          <w:szCs w:val="22"/>
        </w:rPr>
        <w:t>cal</w:t>
      </w:r>
      <w:r w:rsidRPr="00905132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A</w:t>
      </w:r>
      <w:r w:rsidRPr="00905132">
        <w:rPr>
          <w:rFonts w:asciiTheme="majorHAnsi" w:eastAsia="Calibri" w:hAnsiTheme="majorHAnsi" w:cs="Calibri"/>
          <w:b/>
          <w:sz w:val="22"/>
          <w:szCs w:val="22"/>
        </w:rPr>
        <w:t>s</w:t>
      </w:r>
      <w:r w:rsidRPr="00905132">
        <w:rPr>
          <w:rFonts w:asciiTheme="majorHAnsi" w:eastAsia="Calibri" w:hAnsiTheme="majorHAnsi" w:cs="Calibri"/>
          <w:b/>
          <w:spacing w:val="-2"/>
          <w:sz w:val="22"/>
          <w:szCs w:val="22"/>
        </w:rPr>
        <w:t>s</w:t>
      </w:r>
      <w:r w:rsidRPr="00905132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905132">
        <w:rPr>
          <w:rFonts w:asciiTheme="majorHAnsi" w:eastAsia="Calibri" w:hAnsiTheme="majorHAnsi" w:cs="Calibri"/>
          <w:b/>
          <w:sz w:val="22"/>
          <w:szCs w:val="22"/>
        </w:rPr>
        <w:t>s</w:t>
      </w:r>
      <w:r w:rsidRPr="00905132">
        <w:rPr>
          <w:rFonts w:asciiTheme="majorHAnsi" w:eastAsia="Calibri" w:hAnsiTheme="majorHAnsi" w:cs="Calibri"/>
          <w:b/>
          <w:spacing w:val="1"/>
          <w:sz w:val="22"/>
          <w:szCs w:val="22"/>
        </w:rPr>
        <w:t>t</w:t>
      </w:r>
      <w:r w:rsidRPr="00905132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905132">
        <w:rPr>
          <w:rFonts w:asciiTheme="majorHAnsi" w:eastAsia="Calibri" w:hAnsiTheme="majorHAnsi" w:cs="Calibri"/>
          <w:b/>
          <w:spacing w:val="1"/>
          <w:sz w:val="22"/>
          <w:szCs w:val="22"/>
        </w:rPr>
        <w:t>n</w:t>
      </w:r>
      <w:r w:rsidRPr="00905132">
        <w:rPr>
          <w:rFonts w:asciiTheme="majorHAnsi" w:eastAsia="Calibri" w:hAnsiTheme="majorHAnsi" w:cs="Calibri"/>
          <w:b/>
          <w:sz w:val="22"/>
          <w:szCs w:val="22"/>
        </w:rPr>
        <w:t>t/De</w:t>
      </w:r>
      <w:r w:rsidRPr="00905132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905132">
        <w:rPr>
          <w:rFonts w:asciiTheme="majorHAnsi" w:eastAsia="Calibri" w:hAnsiTheme="majorHAnsi" w:cs="Calibri"/>
          <w:b/>
          <w:spacing w:val="-3"/>
          <w:sz w:val="22"/>
          <w:szCs w:val="22"/>
        </w:rPr>
        <w:t>m</w:t>
      </w:r>
      <w:r w:rsidRPr="00905132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905132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905132">
        <w:rPr>
          <w:rFonts w:asciiTheme="majorHAnsi" w:eastAsia="Calibri" w:hAnsiTheme="majorHAnsi" w:cs="Calibri"/>
          <w:b/>
          <w:spacing w:val="1"/>
          <w:sz w:val="22"/>
          <w:szCs w:val="22"/>
        </w:rPr>
        <w:t>ol</w:t>
      </w:r>
      <w:r w:rsidRPr="00905132">
        <w:rPr>
          <w:rFonts w:asciiTheme="majorHAnsi" w:eastAsia="Calibri" w:hAnsiTheme="majorHAnsi" w:cs="Calibri"/>
          <w:b/>
          <w:sz w:val="22"/>
          <w:szCs w:val="22"/>
        </w:rPr>
        <w:t>ogy</w:t>
      </w:r>
      <w:r w:rsidRPr="00905132">
        <w:rPr>
          <w:rFonts w:asciiTheme="majorHAnsi" w:eastAsia="Calibri" w:hAnsiTheme="majorHAnsi" w:cs="Calibri"/>
          <w:b/>
          <w:sz w:val="22"/>
          <w:szCs w:val="22"/>
        </w:rPr>
        <w:t xml:space="preserve">                    </w:t>
      </w:r>
      <w:r w:rsidRPr="00905132">
        <w:rPr>
          <w:rFonts w:asciiTheme="majorHAnsi" w:eastAsia="Calibri" w:hAnsiTheme="majorHAnsi" w:cs="Calibri"/>
          <w:b/>
          <w:spacing w:val="24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b/>
          <w:sz w:val="22"/>
          <w:szCs w:val="22"/>
        </w:rPr>
        <w:t>S</w:t>
      </w:r>
      <w:r w:rsidRPr="00905132">
        <w:rPr>
          <w:rFonts w:asciiTheme="majorHAnsi" w:eastAsia="Calibri" w:hAnsiTheme="majorHAnsi" w:cs="Calibri"/>
          <w:b/>
          <w:spacing w:val="-1"/>
          <w:sz w:val="22"/>
          <w:szCs w:val="22"/>
        </w:rPr>
        <w:t>ea</w:t>
      </w:r>
      <w:r w:rsidRPr="00905132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905132">
        <w:rPr>
          <w:rFonts w:asciiTheme="majorHAnsi" w:eastAsia="Calibri" w:hAnsiTheme="majorHAnsi" w:cs="Calibri"/>
          <w:b/>
          <w:spacing w:val="1"/>
          <w:sz w:val="22"/>
          <w:szCs w:val="22"/>
        </w:rPr>
        <w:t>tl</w:t>
      </w:r>
      <w:r w:rsidRPr="00905132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905132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b/>
          <w:sz w:val="22"/>
          <w:szCs w:val="22"/>
        </w:rPr>
        <w:t>D</w:t>
      </w:r>
      <w:r w:rsidRPr="00905132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905132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905132">
        <w:rPr>
          <w:rFonts w:asciiTheme="majorHAnsi" w:eastAsia="Calibri" w:hAnsiTheme="majorHAnsi" w:cs="Calibri"/>
          <w:b/>
          <w:spacing w:val="-1"/>
          <w:sz w:val="22"/>
          <w:szCs w:val="22"/>
        </w:rPr>
        <w:t>ma</w:t>
      </w:r>
      <w:r w:rsidRPr="00905132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905132">
        <w:rPr>
          <w:rFonts w:asciiTheme="majorHAnsi" w:eastAsia="Calibri" w:hAnsiTheme="majorHAnsi" w:cs="Calibri"/>
          <w:b/>
          <w:spacing w:val="1"/>
          <w:sz w:val="22"/>
          <w:szCs w:val="22"/>
        </w:rPr>
        <w:t>ol</w:t>
      </w:r>
      <w:r w:rsidRPr="00905132">
        <w:rPr>
          <w:rFonts w:asciiTheme="majorHAnsi" w:eastAsia="Calibri" w:hAnsiTheme="majorHAnsi" w:cs="Calibri"/>
          <w:b/>
          <w:sz w:val="22"/>
          <w:szCs w:val="22"/>
        </w:rPr>
        <w:t>ogy</w:t>
      </w:r>
      <w:r w:rsidRPr="00905132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b/>
          <w:sz w:val="22"/>
          <w:szCs w:val="22"/>
        </w:rPr>
        <w:t>Cen</w:t>
      </w:r>
      <w:r w:rsidRPr="00905132">
        <w:rPr>
          <w:rFonts w:asciiTheme="majorHAnsi" w:eastAsia="Calibri" w:hAnsiTheme="majorHAnsi" w:cs="Calibri"/>
          <w:b/>
          <w:spacing w:val="1"/>
          <w:sz w:val="22"/>
          <w:szCs w:val="22"/>
        </w:rPr>
        <w:t>t</w:t>
      </w:r>
      <w:r w:rsidRPr="00905132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905132">
        <w:rPr>
          <w:rFonts w:asciiTheme="majorHAnsi" w:eastAsia="Calibri" w:hAnsiTheme="majorHAnsi" w:cs="Calibri"/>
          <w:b/>
          <w:sz w:val="22"/>
          <w:szCs w:val="22"/>
        </w:rPr>
        <w:t>r</w:t>
      </w:r>
    </w:p>
    <w:p w14:paraId="6EA65CE2" w14:textId="77777777" w:rsidR="00413D55" w:rsidRPr="00905132" w:rsidRDefault="00A74AF9">
      <w:pPr>
        <w:ind w:left="820"/>
        <w:rPr>
          <w:rFonts w:asciiTheme="majorHAnsi" w:eastAsia="Calibri" w:hAnsiTheme="majorHAnsi" w:cs="Calibri"/>
          <w:sz w:val="22"/>
          <w:szCs w:val="22"/>
        </w:rPr>
      </w:pPr>
      <w:r w:rsidRPr="00905132">
        <w:rPr>
          <w:rFonts w:asciiTheme="majorHAnsi" w:eastAsia="Calibri" w:hAnsiTheme="majorHAnsi" w:cs="Calibri"/>
          <w:b/>
          <w:spacing w:val="1"/>
          <w:sz w:val="22"/>
          <w:szCs w:val="22"/>
        </w:rPr>
        <w:t>200</w:t>
      </w:r>
      <w:r w:rsidRPr="00905132">
        <w:rPr>
          <w:rFonts w:asciiTheme="majorHAnsi" w:eastAsia="Calibri" w:hAnsiTheme="majorHAnsi" w:cs="Calibri"/>
          <w:b/>
          <w:spacing w:val="-2"/>
          <w:sz w:val="22"/>
          <w:szCs w:val="22"/>
        </w:rPr>
        <w:t>6</w:t>
      </w:r>
      <w:r w:rsidRPr="00905132">
        <w:rPr>
          <w:rFonts w:asciiTheme="majorHAnsi" w:eastAsia="Calibri" w:hAnsiTheme="majorHAnsi" w:cs="Calibri"/>
          <w:b/>
          <w:spacing w:val="1"/>
          <w:sz w:val="22"/>
          <w:szCs w:val="22"/>
        </w:rPr>
        <w:t>-</w:t>
      </w:r>
      <w:r w:rsidRPr="00905132">
        <w:rPr>
          <w:rFonts w:asciiTheme="majorHAnsi" w:eastAsia="Calibri" w:hAnsiTheme="majorHAnsi" w:cs="Calibri"/>
          <w:b/>
          <w:sz w:val="22"/>
          <w:szCs w:val="22"/>
        </w:rPr>
        <w:t>2</w:t>
      </w:r>
      <w:r w:rsidRPr="00905132">
        <w:rPr>
          <w:rFonts w:asciiTheme="majorHAnsi" w:eastAsia="Calibri" w:hAnsiTheme="majorHAnsi" w:cs="Calibri"/>
          <w:b/>
          <w:spacing w:val="-1"/>
          <w:sz w:val="22"/>
          <w:szCs w:val="22"/>
        </w:rPr>
        <w:t>0</w:t>
      </w:r>
      <w:r w:rsidRPr="00905132">
        <w:rPr>
          <w:rFonts w:asciiTheme="majorHAnsi" w:eastAsia="Calibri" w:hAnsiTheme="majorHAnsi" w:cs="Calibri"/>
          <w:b/>
          <w:sz w:val="22"/>
          <w:szCs w:val="22"/>
        </w:rPr>
        <w:t>09</w:t>
      </w:r>
    </w:p>
    <w:p w14:paraId="7F463E8A" w14:textId="77777777" w:rsidR="00413D55" w:rsidRPr="00905132" w:rsidRDefault="00A74AF9">
      <w:pPr>
        <w:tabs>
          <w:tab w:val="left" w:pos="820"/>
        </w:tabs>
        <w:ind w:left="820" w:right="182" w:hanging="360"/>
        <w:rPr>
          <w:rFonts w:asciiTheme="majorHAnsi" w:eastAsia="Calibri" w:hAnsiTheme="majorHAnsi" w:cs="Calibri"/>
          <w:sz w:val="22"/>
          <w:szCs w:val="22"/>
        </w:rPr>
      </w:pPr>
      <w:r w:rsidRPr="00905132">
        <w:rPr>
          <w:rFonts w:asciiTheme="majorHAnsi" w:eastAsia="Segoe MDL2 Assets" w:hAnsiTheme="majorHAnsi" w:cs="Segoe MDL2 Assets"/>
          <w:w w:val="45"/>
          <w:sz w:val="22"/>
          <w:szCs w:val="22"/>
        </w:rPr>
        <w:t></w:t>
      </w:r>
      <w:r w:rsidRPr="00905132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905132">
        <w:rPr>
          <w:rFonts w:asciiTheme="majorHAnsi" w:eastAsia="Calibri" w:hAnsiTheme="majorHAnsi" w:cs="Calibri"/>
          <w:sz w:val="22"/>
          <w:szCs w:val="22"/>
        </w:rPr>
        <w:t>Resp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on</w:t>
      </w:r>
      <w:r w:rsidRPr="00905132">
        <w:rPr>
          <w:rFonts w:asciiTheme="majorHAnsi" w:eastAsia="Calibri" w:hAnsiTheme="majorHAnsi" w:cs="Calibri"/>
          <w:sz w:val="22"/>
          <w:szCs w:val="22"/>
        </w:rPr>
        <w:t>si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905132">
        <w:rPr>
          <w:rFonts w:asciiTheme="majorHAnsi" w:eastAsia="Calibri" w:hAnsiTheme="majorHAnsi" w:cs="Calibri"/>
          <w:sz w:val="22"/>
          <w:szCs w:val="22"/>
        </w:rPr>
        <w:t>i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>l</w:t>
      </w:r>
      <w:r w:rsidRPr="00905132">
        <w:rPr>
          <w:rFonts w:asciiTheme="majorHAnsi" w:eastAsia="Calibri" w:hAnsiTheme="majorHAnsi" w:cs="Calibri"/>
          <w:sz w:val="22"/>
          <w:szCs w:val="22"/>
        </w:rPr>
        <w:t>i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905132">
        <w:rPr>
          <w:rFonts w:asciiTheme="majorHAnsi" w:eastAsia="Calibri" w:hAnsiTheme="majorHAnsi" w:cs="Calibri"/>
          <w:sz w:val="22"/>
          <w:szCs w:val="22"/>
        </w:rPr>
        <w:t>ies;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>w</w:t>
      </w:r>
      <w:r w:rsidRPr="00905132">
        <w:rPr>
          <w:rFonts w:asciiTheme="majorHAnsi" w:eastAsia="Calibri" w:hAnsiTheme="majorHAnsi" w:cs="Calibri"/>
          <w:sz w:val="22"/>
          <w:szCs w:val="22"/>
        </w:rPr>
        <w:t>i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905132">
        <w:rPr>
          <w:rFonts w:asciiTheme="majorHAnsi" w:eastAsia="Calibri" w:hAnsiTheme="majorHAnsi" w:cs="Calibri"/>
          <w:sz w:val="22"/>
          <w:szCs w:val="22"/>
        </w:rPr>
        <w:t>e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 xml:space="preserve"> p</w:t>
      </w:r>
      <w:r w:rsidRPr="00905132">
        <w:rPr>
          <w:rFonts w:asciiTheme="majorHAnsi" w:eastAsia="Calibri" w:hAnsiTheme="majorHAnsi" w:cs="Calibri"/>
          <w:sz w:val="22"/>
          <w:szCs w:val="22"/>
        </w:rPr>
        <w:t>er</w:t>
      </w:r>
      <w:r w:rsidRPr="00905132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z w:val="22"/>
          <w:szCs w:val="22"/>
        </w:rPr>
        <w:t>m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905132">
        <w:rPr>
          <w:rFonts w:asciiTheme="majorHAnsi" w:eastAsia="Calibri" w:hAnsiTheme="majorHAnsi" w:cs="Calibri"/>
          <w:sz w:val="22"/>
          <w:szCs w:val="22"/>
        </w:rPr>
        <w:t>h</w:t>
      </w:r>
      <w:r w:rsidRPr="00905132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905132">
        <w:rPr>
          <w:rFonts w:asciiTheme="majorHAnsi" w:eastAsia="Calibri" w:hAnsiTheme="majorHAnsi" w:cs="Calibri"/>
          <w:sz w:val="22"/>
          <w:szCs w:val="22"/>
        </w:rPr>
        <w:t>ravel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905132">
        <w:rPr>
          <w:rFonts w:asciiTheme="majorHAnsi" w:eastAsia="Calibri" w:hAnsiTheme="majorHAnsi" w:cs="Calibri"/>
          <w:sz w:val="22"/>
          <w:szCs w:val="22"/>
        </w:rPr>
        <w:t>o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>J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905132">
        <w:rPr>
          <w:rFonts w:asciiTheme="majorHAnsi" w:eastAsia="Calibri" w:hAnsiTheme="majorHAnsi" w:cs="Calibri"/>
          <w:sz w:val="22"/>
          <w:szCs w:val="22"/>
        </w:rPr>
        <w:t>e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905132">
        <w:rPr>
          <w:rFonts w:asciiTheme="majorHAnsi" w:eastAsia="Calibri" w:hAnsiTheme="majorHAnsi" w:cs="Calibri"/>
          <w:sz w:val="22"/>
          <w:szCs w:val="22"/>
        </w:rPr>
        <w:t>,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z w:val="22"/>
          <w:szCs w:val="22"/>
        </w:rPr>
        <w:t>Alas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>k</w:t>
      </w:r>
      <w:r w:rsidRPr="00905132">
        <w:rPr>
          <w:rFonts w:asciiTheme="majorHAnsi" w:eastAsia="Calibri" w:hAnsiTheme="majorHAnsi" w:cs="Calibri"/>
          <w:sz w:val="22"/>
          <w:szCs w:val="22"/>
        </w:rPr>
        <w:t>a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f</w:t>
      </w:r>
      <w:r w:rsidRPr="00905132">
        <w:rPr>
          <w:rFonts w:asciiTheme="majorHAnsi" w:eastAsia="Calibri" w:hAnsiTheme="majorHAnsi" w:cs="Calibri"/>
          <w:sz w:val="22"/>
          <w:szCs w:val="22"/>
        </w:rPr>
        <w:t>or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905132">
        <w:rPr>
          <w:rFonts w:asciiTheme="majorHAnsi" w:eastAsia="Calibri" w:hAnsiTheme="majorHAnsi" w:cs="Calibri"/>
          <w:sz w:val="22"/>
          <w:szCs w:val="22"/>
        </w:rPr>
        <w:t>l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905132">
        <w:rPr>
          <w:rFonts w:asciiTheme="majorHAnsi" w:eastAsia="Calibri" w:hAnsiTheme="majorHAnsi" w:cs="Calibri"/>
          <w:sz w:val="22"/>
          <w:szCs w:val="22"/>
        </w:rPr>
        <w:t>i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905132">
        <w:rPr>
          <w:rFonts w:asciiTheme="majorHAnsi" w:eastAsia="Calibri" w:hAnsiTheme="majorHAnsi" w:cs="Calibri"/>
          <w:sz w:val="22"/>
          <w:szCs w:val="22"/>
        </w:rPr>
        <w:t>.</w:t>
      </w:r>
      <w:r w:rsidRPr="00905132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z w:val="22"/>
          <w:szCs w:val="22"/>
        </w:rPr>
        <w:t>P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905132">
        <w:rPr>
          <w:rFonts w:asciiTheme="majorHAnsi" w:eastAsia="Calibri" w:hAnsiTheme="majorHAnsi" w:cs="Calibri"/>
          <w:sz w:val="22"/>
          <w:szCs w:val="22"/>
        </w:rPr>
        <w:t>ov</w:t>
      </w:r>
      <w:r w:rsidRPr="00905132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905132">
        <w:rPr>
          <w:rFonts w:asciiTheme="majorHAnsi" w:eastAsia="Calibri" w:hAnsiTheme="majorHAnsi" w:cs="Calibri"/>
          <w:sz w:val="22"/>
          <w:szCs w:val="22"/>
        </w:rPr>
        <w:t xml:space="preserve">ed 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905132">
        <w:rPr>
          <w:rFonts w:asciiTheme="majorHAnsi" w:eastAsia="Calibri" w:hAnsiTheme="majorHAnsi" w:cs="Calibri"/>
          <w:sz w:val="22"/>
          <w:szCs w:val="22"/>
        </w:rPr>
        <w:t>io</w:t>
      </w:r>
      <w:r w:rsidRPr="00905132">
        <w:rPr>
          <w:rFonts w:asciiTheme="majorHAnsi" w:eastAsia="Calibri" w:hAnsiTheme="majorHAnsi" w:cs="Calibri"/>
          <w:spacing w:val="2"/>
          <w:sz w:val="22"/>
          <w:szCs w:val="22"/>
        </w:rPr>
        <w:t>p</w:t>
      </w:r>
      <w:r w:rsidRPr="00905132">
        <w:rPr>
          <w:rFonts w:asciiTheme="majorHAnsi" w:eastAsia="Calibri" w:hAnsiTheme="majorHAnsi" w:cs="Calibri"/>
          <w:sz w:val="22"/>
          <w:szCs w:val="22"/>
        </w:rPr>
        <w:t xml:space="preserve">sy 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905132">
        <w:rPr>
          <w:rFonts w:asciiTheme="majorHAnsi" w:eastAsia="Calibri" w:hAnsiTheme="majorHAnsi" w:cs="Calibri"/>
          <w:sz w:val="22"/>
          <w:szCs w:val="22"/>
        </w:rPr>
        <w:t>ar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905132">
        <w:rPr>
          <w:rFonts w:asciiTheme="majorHAnsi" w:eastAsia="Calibri" w:hAnsiTheme="majorHAnsi" w:cs="Calibri"/>
          <w:sz w:val="22"/>
          <w:szCs w:val="22"/>
        </w:rPr>
        <w:t>,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905132">
        <w:rPr>
          <w:rFonts w:asciiTheme="majorHAnsi" w:eastAsia="Calibri" w:hAnsiTheme="majorHAnsi" w:cs="Calibri"/>
          <w:sz w:val="22"/>
          <w:szCs w:val="22"/>
        </w:rPr>
        <w:t>e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905132">
        <w:rPr>
          <w:rFonts w:asciiTheme="majorHAnsi" w:eastAsia="Calibri" w:hAnsiTheme="majorHAnsi" w:cs="Calibri"/>
          <w:sz w:val="22"/>
          <w:szCs w:val="22"/>
        </w:rPr>
        <w:t>os</w:t>
      </w:r>
      <w:r w:rsidRPr="00905132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905132">
        <w:rPr>
          <w:rFonts w:asciiTheme="majorHAnsi" w:eastAsia="Calibri" w:hAnsiTheme="majorHAnsi" w:cs="Calibri"/>
          <w:sz w:val="22"/>
          <w:szCs w:val="22"/>
        </w:rPr>
        <w:t xml:space="preserve">ed </w:t>
      </w:r>
      <w:r w:rsidRPr="00905132">
        <w:rPr>
          <w:rFonts w:asciiTheme="majorHAnsi" w:eastAsia="Calibri" w:hAnsiTheme="majorHAnsi" w:cs="Calibri"/>
          <w:spacing w:val="-3"/>
          <w:sz w:val="22"/>
          <w:szCs w:val="22"/>
        </w:rPr>
        <w:t>c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905132">
        <w:rPr>
          <w:rFonts w:asciiTheme="majorHAnsi" w:eastAsia="Calibri" w:hAnsiTheme="majorHAnsi" w:cs="Calibri"/>
          <w:sz w:val="22"/>
          <w:szCs w:val="22"/>
        </w:rPr>
        <w:t>l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905132">
        <w:rPr>
          <w:rFonts w:asciiTheme="majorHAnsi" w:eastAsia="Calibri" w:hAnsiTheme="majorHAnsi" w:cs="Calibri"/>
          <w:sz w:val="22"/>
          <w:szCs w:val="22"/>
        </w:rPr>
        <w:t>re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pacing w:val="-3"/>
          <w:sz w:val="22"/>
          <w:szCs w:val="22"/>
        </w:rPr>
        <w:t>s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905132">
        <w:rPr>
          <w:rFonts w:asciiTheme="majorHAnsi" w:eastAsia="Calibri" w:hAnsiTheme="majorHAnsi" w:cs="Calibri"/>
          <w:sz w:val="22"/>
          <w:szCs w:val="22"/>
        </w:rPr>
        <w:t>ecime</w:t>
      </w:r>
      <w:r w:rsidRPr="00905132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905132">
        <w:rPr>
          <w:rFonts w:asciiTheme="majorHAnsi" w:eastAsia="Calibri" w:hAnsiTheme="majorHAnsi" w:cs="Calibri"/>
          <w:sz w:val="22"/>
          <w:szCs w:val="22"/>
        </w:rPr>
        <w:t>s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z w:val="22"/>
          <w:szCs w:val="22"/>
        </w:rPr>
        <w:t xml:space="preserve">in 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905132">
        <w:rPr>
          <w:rFonts w:asciiTheme="majorHAnsi" w:eastAsia="Calibri" w:hAnsiTheme="majorHAnsi" w:cs="Calibri"/>
          <w:sz w:val="22"/>
          <w:szCs w:val="22"/>
        </w:rPr>
        <w:t>e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>l</w:t>
      </w:r>
      <w:r w:rsidRPr="00905132">
        <w:rPr>
          <w:rFonts w:asciiTheme="majorHAnsi" w:eastAsia="Calibri" w:hAnsiTheme="majorHAnsi" w:cs="Calibri"/>
          <w:sz w:val="22"/>
          <w:szCs w:val="22"/>
        </w:rPr>
        <w:t>a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905132">
        <w:rPr>
          <w:rFonts w:asciiTheme="majorHAnsi" w:eastAsia="Calibri" w:hAnsiTheme="majorHAnsi" w:cs="Calibri"/>
          <w:sz w:val="22"/>
          <w:szCs w:val="22"/>
        </w:rPr>
        <w:t>,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905132">
        <w:rPr>
          <w:rFonts w:asciiTheme="majorHAnsi" w:eastAsia="Calibri" w:hAnsiTheme="majorHAnsi" w:cs="Calibri"/>
          <w:sz w:val="22"/>
          <w:szCs w:val="22"/>
        </w:rPr>
        <w:t>r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ep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905132">
        <w:rPr>
          <w:rFonts w:asciiTheme="majorHAnsi" w:eastAsia="Calibri" w:hAnsiTheme="majorHAnsi" w:cs="Calibri"/>
          <w:sz w:val="22"/>
          <w:szCs w:val="22"/>
        </w:rPr>
        <w:t>r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905132">
        <w:rPr>
          <w:rFonts w:asciiTheme="majorHAnsi" w:eastAsia="Calibri" w:hAnsiTheme="majorHAnsi" w:cs="Calibri"/>
          <w:sz w:val="22"/>
          <w:szCs w:val="22"/>
        </w:rPr>
        <w:t>d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z w:val="22"/>
          <w:szCs w:val="22"/>
        </w:rPr>
        <w:t>o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905132">
        <w:rPr>
          <w:rFonts w:asciiTheme="majorHAnsi" w:eastAsia="Calibri" w:hAnsiTheme="majorHAnsi" w:cs="Calibri"/>
          <w:sz w:val="22"/>
          <w:szCs w:val="22"/>
        </w:rPr>
        <w:t>er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at</w:t>
      </w:r>
      <w:r w:rsidRPr="00905132">
        <w:rPr>
          <w:rFonts w:asciiTheme="majorHAnsi" w:eastAsia="Calibri" w:hAnsiTheme="majorHAnsi" w:cs="Calibri"/>
          <w:sz w:val="22"/>
          <w:szCs w:val="22"/>
        </w:rPr>
        <w:t>ive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905132">
        <w:rPr>
          <w:rFonts w:asciiTheme="majorHAnsi" w:eastAsia="Calibri" w:hAnsiTheme="majorHAnsi" w:cs="Calibri"/>
          <w:sz w:val="22"/>
          <w:szCs w:val="22"/>
        </w:rPr>
        <w:t>e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905132">
        <w:rPr>
          <w:rFonts w:asciiTheme="majorHAnsi" w:eastAsia="Calibri" w:hAnsiTheme="majorHAnsi" w:cs="Calibri"/>
          <w:sz w:val="22"/>
          <w:szCs w:val="22"/>
        </w:rPr>
        <w:t>o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905132">
        <w:rPr>
          <w:rFonts w:asciiTheme="majorHAnsi" w:eastAsia="Calibri" w:hAnsiTheme="majorHAnsi" w:cs="Calibri"/>
          <w:sz w:val="22"/>
          <w:szCs w:val="22"/>
        </w:rPr>
        <w:t xml:space="preserve">s, 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905132">
        <w:rPr>
          <w:rFonts w:asciiTheme="majorHAnsi" w:eastAsia="Calibri" w:hAnsiTheme="majorHAnsi" w:cs="Calibri"/>
          <w:sz w:val="22"/>
          <w:szCs w:val="22"/>
        </w:rPr>
        <w:t>id</w:t>
      </w:r>
      <w:r w:rsidRPr="00905132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905132">
        <w:rPr>
          <w:rFonts w:asciiTheme="majorHAnsi" w:eastAsia="Calibri" w:hAnsiTheme="majorHAnsi" w:cs="Calibri"/>
          <w:sz w:val="22"/>
          <w:szCs w:val="22"/>
        </w:rPr>
        <w:t>os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>m</w:t>
      </w:r>
      <w:r w:rsidRPr="00905132">
        <w:rPr>
          <w:rFonts w:asciiTheme="majorHAnsi" w:eastAsia="Calibri" w:hAnsiTheme="majorHAnsi" w:cs="Calibri"/>
          <w:sz w:val="22"/>
          <w:szCs w:val="22"/>
        </w:rPr>
        <w:t>e</w:t>
      </w:r>
      <w:r w:rsidRPr="00905132">
        <w:rPr>
          <w:rFonts w:asciiTheme="majorHAnsi" w:eastAsia="Calibri" w:hAnsiTheme="majorHAnsi" w:cs="Calibri"/>
          <w:spacing w:val="2"/>
          <w:sz w:val="22"/>
          <w:szCs w:val="22"/>
        </w:rPr>
        <w:t>t</w:t>
      </w:r>
      <w:r w:rsidRPr="00905132">
        <w:rPr>
          <w:rFonts w:asciiTheme="majorHAnsi" w:eastAsia="Calibri" w:hAnsiTheme="majorHAnsi" w:cs="Calibri"/>
          <w:sz w:val="22"/>
          <w:szCs w:val="22"/>
        </w:rPr>
        <w:t>ic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905132">
        <w:rPr>
          <w:rFonts w:asciiTheme="majorHAnsi" w:eastAsia="Calibri" w:hAnsiTheme="majorHAnsi" w:cs="Calibri"/>
          <w:sz w:val="22"/>
          <w:szCs w:val="22"/>
        </w:rPr>
        <w:t>r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905132">
        <w:rPr>
          <w:rFonts w:asciiTheme="majorHAnsi" w:eastAsia="Calibri" w:hAnsiTheme="majorHAnsi" w:cs="Calibri"/>
          <w:sz w:val="22"/>
          <w:szCs w:val="22"/>
        </w:rPr>
        <w:t>e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905132">
        <w:rPr>
          <w:rFonts w:asciiTheme="majorHAnsi" w:eastAsia="Calibri" w:hAnsiTheme="majorHAnsi" w:cs="Calibri"/>
          <w:sz w:val="22"/>
          <w:szCs w:val="22"/>
        </w:rPr>
        <w:t>r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905132">
        <w:rPr>
          <w:rFonts w:asciiTheme="majorHAnsi" w:eastAsia="Calibri" w:hAnsiTheme="majorHAnsi" w:cs="Calibri"/>
          <w:sz w:val="22"/>
          <w:szCs w:val="22"/>
        </w:rPr>
        <w:t>s</w:t>
      </w:r>
      <w:r w:rsidRPr="00905132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z w:val="22"/>
          <w:szCs w:val="22"/>
        </w:rPr>
        <w:t>s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905132">
        <w:rPr>
          <w:rFonts w:asciiTheme="majorHAnsi" w:eastAsia="Calibri" w:hAnsiTheme="majorHAnsi" w:cs="Calibri"/>
          <w:sz w:val="22"/>
          <w:szCs w:val="22"/>
        </w:rPr>
        <w:t>h</w:t>
      </w:r>
      <w:r w:rsidRPr="00905132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z w:val="22"/>
          <w:szCs w:val="22"/>
        </w:rPr>
        <w:t>as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f</w:t>
      </w:r>
      <w:r w:rsidRPr="00905132">
        <w:rPr>
          <w:rFonts w:asciiTheme="majorHAnsi" w:eastAsia="Calibri" w:hAnsiTheme="majorHAnsi" w:cs="Calibri"/>
          <w:sz w:val="22"/>
          <w:szCs w:val="22"/>
        </w:rPr>
        <w:t>acial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z w:val="22"/>
          <w:szCs w:val="22"/>
        </w:rPr>
        <w:t>ve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905132">
        <w:rPr>
          <w:rFonts w:asciiTheme="majorHAnsi" w:eastAsia="Calibri" w:hAnsiTheme="majorHAnsi" w:cs="Calibri"/>
          <w:sz w:val="22"/>
          <w:szCs w:val="22"/>
        </w:rPr>
        <w:t>s r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>mo</w:t>
      </w:r>
      <w:r w:rsidRPr="00905132">
        <w:rPr>
          <w:rFonts w:asciiTheme="majorHAnsi" w:eastAsia="Calibri" w:hAnsiTheme="majorHAnsi" w:cs="Calibri"/>
          <w:sz w:val="22"/>
          <w:szCs w:val="22"/>
        </w:rPr>
        <w:t>val,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 xml:space="preserve"> f</w:t>
      </w:r>
      <w:r w:rsidRPr="00905132">
        <w:rPr>
          <w:rFonts w:asciiTheme="majorHAnsi" w:eastAsia="Calibri" w:hAnsiTheme="majorHAnsi" w:cs="Calibri"/>
          <w:sz w:val="22"/>
          <w:szCs w:val="22"/>
        </w:rPr>
        <w:t>acial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905132">
        <w:rPr>
          <w:rFonts w:asciiTheme="majorHAnsi" w:eastAsia="Calibri" w:hAnsiTheme="majorHAnsi" w:cs="Calibri"/>
          <w:sz w:val="22"/>
          <w:szCs w:val="22"/>
        </w:rPr>
        <w:t>y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905132">
        <w:rPr>
          <w:rFonts w:asciiTheme="majorHAnsi" w:eastAsia="Calibri" w:hAnsiTheme="majorHAnsi" w:cs="Calibri"/>
          <w:sz w:val="22"/>
          <w:szCs w:val="22"/>
        </w:rPr>
        <w:t>s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z w:val="22"/>
          <w:szCs w:val="22"/>
        </w:rPr>
        <w:t>r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905132">
        <w:rPr>
          <w:rFonts w:asciiTheme="majorHAnsi" w:eastAsia="Calibri" w:hAnsiTheme="majorHAnsi" w:cs="Calibri"/>
          <w:sz w:val="22"/>
          <w:szCs w:val="22"/>
        </w:rPr>
        <w:t>m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905132">
        <w:rPr>
          <w:rFonts w:asciiTheme="majorHAnsi" w:eastAsia="Calibri" w:hAnsiTheme="majorHAnsi" w:cs="Calibri"/>
          <w:sz w:val="22"/>
          <w:szCs w:val="22"/>
        </w:rPr>
        <w:t>val</w:t>
      </w:r>
      <w:r w:rsidRPr="00905132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z w:val="22"/>
          <w:szCs w:val="22"/>
        </w:rPr>
        <w:t>or acne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 xml:space="preserve"> p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905132">
        <w:rPr>
          <w:rFonts w:asciiTheme="majorHAnsi" w:eastAsia="Calibri" w:hAnsiTheme="majorHAnsi" w:cs="Calibri"/>
          <w:sz w:val="22"/>
          <w:szCs w:val="22"/>
        </w:rPr>
        <w:t>o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905132">
        <w:rPr>
          <w:rFonts w:asciiTheme="majorHAnsi" w:eastAsia="Calibri" w:hAnsiTheme="majorHAnsi" w:cs="Calibri"/>
          <w:sz w:val="22"/>
          <w:szCs w:val="22"/>
        </w:rPr>
        <w:t>e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905132">
        <w:rPr>
          <w:rFonts w:asciiTheme="majorHAnsi" w:eastAsia="Calibri" w:hAnsiTheme="majorHAnsi" w:cs="Calibri"/>
          <w:sz w:val="22"/>
          <w:szCs w:val="22"/>
        </w:rPr>
        <w:t>r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905132">
        <w:rPr>
          <w:rFonts w:asciiTheme="majorHAnsi" w:eastAsia="Calibri" w:hAnsiTheme="majorHAnsi" w:cs="Calibri"/>
          <w:sz w:val="22"/>
          <w:szCs w:val="22"/>
        </w:rPr>
        <w:t>s.</w:t>
      </w:r>
    </w:p>
    <w:p w14:paraId="44DA2F64" w14:textId="77777777" w:rsidR="00413D55" w:rsidRPr="00905132" w:rsidRDefault="00A74AF9">
      <w:pPr>
        <w:tabs>
          <w:tab w:val="left" w:pos="820"/>
        </w:tabs>
        <w:ind w:left="820" w:right="506" w:hanging="360"/>
        <w:jc w:val="both"/>
        <w:rPr>
          <w:rFonts w:asciiTheme="majorHAnsi" w:eastAsia="Calibri" w:hAnsiTheme="majorHAnsi" w:cs="Calibri"/>
          <w:sz w:val="22"/>
          <w:szCs w:val="22"/>
        </w:rPr>
      </w:pPr>
      <w:r w:rsidRPr="00905132">
        <w:rPr>
          <w:rFonts w:asciiTheme="majorHAnsi" w:eastAsia="Segoe MDL2 Assets" w:hAnsiTheme="majorHAnsi" w:cs="Segoe MDL2 Assets"/>
          <w:w w:val="45"/>
          <w:sz w:val="22"/>
          <w:szCs w:val="22"/>
        </w:rPr>
        <w:t></w:t>
      </w:r>
      <w:r w:rsidRPr="00905132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905132">
        <w:rPr>
          <w:rFonts w:asciiTheme="majorHAnsi" w:eastAsia="Calibri" w:hAnsiTheme="majorHAnsi" w:cs="Calibri"/>
          <w:sz w:val="22"/>
          <w:szCs w:val="22"/>
        </w:rPr>
        <w:t>Rest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>ck</w:t>
      </w:r>
      <w:r w:rsidRPr="00905132">
        <w:rPr>
          <w:rFonts w:asciiTheme="majorHAnsi" w:eastAsia="Calibri" w:hAnsiTheme="majorHAnsi" w:cs="Calibri"/>
          <w:sz w:val="22"/>
          <w:szCs w:val="22"/>
        </w:rPr>
        <w:t>ed</w:t>
      </w:r>
      <w:r w:rsidRPr="00905132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z w:val="22"/>
          <w:szCs w:val="22"/>
        </w:rPr>
        <w:t>r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905132">
        <w:rPr>
          <w:rFonts w:asciiTheme="majorHAnsi" w:eastAsia="Calibri" w:hAnsiTheme="majorHAnsi" w:cs="Calibri"/>
          <w:sz w:val="22"/>
          <w:szCs w:val="22"/>
        </w:rPr>
        <w:t>oms,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905132">
        <w:rPr>
          <w:rFonts w:asciiTheme="majorHAnsi" w:eastAsia="Calibri" w:hAnsiTheme="majorHAnsi" w:cs="Calibri"/>
          <w:sz w:val="22"/>
          <w:szCs w:val="22"/>
        </w:rPr>
        <w:t>osm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905132">
        <w:rPr>
          <w:rFonts w:asciiTheme="majorHAnsi" w:eastAsia="Calibri" w:hAnsiTheme="majorHAnsi" w:cs="Calibri"/>
          <w:sz w:val="22"/>
          <w:szCs w:val="22"/>
        </w:rPr>
        <w:t xml:space="preserve">ic 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905132">
        <w:rPr>
          <w:rFonts w:asciiTheme="majorHAnsi" w:eastAsia="Calibri" w:hAnsiTheme="majorHAnsi" w:cs="Calibri"/>
          <w:sz w:val="22"/>
          <w:szCs w:val="22"/>
        </w:rPr>
        <w:t>o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du</w:t>
      </w:r>
      <w:r w:rsidRPr="00905132">
        <w:rPr>
          <w:rFonts w:asciiTheme="majorHAnsi" w:eastAsia="Calibri" w:hAnsiTheme="majorHAnsi" w:cs="Calibri"/>
          <w:spacing w:val="-3"/>
          <w:sz w:val="22"/>
          <w:szCs w:val="22"/>
        </w:rPr>
        <w:t>c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905132">
        <w:rPr>
          <w:rFonts w:asciiTheme="majorHAnsi" w:eastAsia="Calibri" w:hAnsiTheme="majorHAnsi" w:cs="Calibri"/>
          <w:sz w:val="22"/>
          <w:szCs w:val="22"/>
        </w:rPr>
        <w:t xml:space="preserve">s, 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f</w:t>
      </w:r>
      <w:r w:rsidRPr="00905132">
        <w:rPr>
          <w:rFonts w:asciiTheme="majorHAnsi" w:eastAsia="Calibri" w:hAnsiTheme="majorHAnsi" w:cs="Calibri"/>
          <w:sz w:val="22"/>
          <w:szCs w:val="22"/>
        </w:rPr>
        <w:t>er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>r</w:t>
      </w:r>
      <w:r w:rsidRPr="00905132">
        <w:rPr>
          <w:rFonts w:asciiTheme="majorHAnsi" w:eastAsia="Calibri" w:hAnsiTheme="majorHAnsi" w:cs="Calibri"/>
          <w:sz w:val="22"/>
          <w:szCs w:val="22"/>
        </w:rPr>
        <w:t xml:space="preserve">ed 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905132">
        <w:rPr>
          <w:rFonts w:asciiTheme="majorHAnsi" w:eastAsia="Calibri" w:hAnsiTheme="majorHAnsi" w:cs="Calibri"/>
          <w:sz w:val="22"/>
          <w:szCs w:val="22"/>
        </w:rPr>
        <w:t>y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905132">
        <w:rPr>
          <w:rFonts w:asciiTheme="majorHAnsi" w:eastAsia="Calibri" w:hAnsiTheme="majorHAnsi" w:cs="Calibri"/>
          <w:sz w:val="22"/>
          <w:szCs w:val="22"/>
        </w:rPr>
        <w:t>i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905132">
        <w:rPr>
          <w:rFonts w:asciiTheme="majorHAnsi" w:eastAsia="Calibri" w:hAnsiTheme="majorHAnsi" w:cs="Calibri"/>
          <w:sz w:val="22"/>
          <w:szCs w:val="22"/>
        </w:rPr>
        <w:t>ian</w:t>
      </w:r>
      <w:r w:rsidRPr="00905132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z w:val="22"/>
          <w:szCs w:val="22"/>
        </w:rPr>
        <w:t>lett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905132">
        <w:rPr>
          <w:rFonts w:asciiTheme="majorHAnsi" w:eastAsia="Calibri" w:hAnsiTheme="majorHAnsi" w:cs="Calibri"/>
          <w:sz w:val="22"/>
          <w:szCs w:val="22"/>
        </w:rPr>
        <w:t>rs,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905132">
        <w:rPr>
          <w:rFonts w:asciiTheme="majorHAnsi" w:eastAsia="Calibri" w:hAnsiTheme="majorHAnsi" w:cs="Calibri"/>
          <w:sz w:val="22"/>
          <w:szCs w:val="22"/>
        </w:rPr>
        <w:t>o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905132">
        <w:rPr>
          <w:rFonts w:asciiTheme="majorHAnsi" w:eastAsia="Calibri" w:hAnsiTheme="majorHAnsi" w:cs="Calibri"/>
          <w:sz w:val="22"/>
          <w:szCs w:val="22"/>
        </w:rPr>
        <w:t>l</w:t>
      </w:r>
      <w:r w:rsidRPr="00905132">
        <w:rPr>
          <w:rFonts w:asciiTheme="majorHAnsi" w:eastAsia="Calibri" w:hAnsiTheme="majorHAnsi" w:cs="Calibri"/>
          <w:spacing w:val="7"/>
          <w:sz w:val="22"/>
          <w:szCs w:val="22"/>
        </w:rPr>
        <w:t>a</w:t>
      </w:r>
      <w:r w:rsidRPr="00905132">
        <w:rPr>
          <w:rFonts w:asciiTheme="majorHAnsi" w:eastAsia="Calibri" w:hAnsiTheme="majorHAnsi" w:cs="Calibri"/>
          <w:sz w:val="22"/>
          <w:szCs w:val="22"/>
        </w:rPr>
        <w:t>vi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905132">
        <w:rPr>
          <w:rFonts w:asciiTheme="majorHAnsi" w:eastAsia="Calibri" w:hAnsiTheme="majorHAnsi" w:cs="Calibri"/>
          <w:sz w:val="22"/>
          <w:szCs w:val="22"/>
        </w:rPr>
        <w:t>g, s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905132">
        <w:rPr>
          <w:rFonts w:asciiTheme="majorHAnsi" w:eastAsia="Calibri" w:hAnsiTheme="majorHAnsi" w:cs="Calibri"/>
          <w:sz w:val="22"/>
          <w:szCs w:val="22"/>
        </w:rPr>
        <w:t>le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905132">
        <w:rPr>
          <w:rFonts w:asciiTheme="majorHAnsi" w:eastAsia="Calibri" w:hAnsiTheme="majorHAnsi" w:cs="Calibri"/>
          <w:sz w:val="22"/>
          <w:szCs w:val="22"/>
        </w:rPr>
        <w:t>a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 xml:space="preserve"> t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905132">
        <w:rPr>
          <w:rFonts w:asciiTheme="majorHAnsi" w:eastAsia="Calibri" w:hAnsiTheme="majorHAnsi" w:cs="Calibri"/>
          <w:sz w:val="22"/>
          <w:szCs w:val="22"/>
        </w:rPr>
        <w:t>er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ap</w:t>
      </w:r>
      <w:r w:rsidRPr="00905132">
        <w:rPr>
          <w:rFonts w:asciiTheme="majorHAnsi" w:eastAsia="Calibri" w:hAnsiTheme="majorHAnsi" w:cs="Calibri"/>
          <w:sz w:val="22"/>
          <w:szCs w:val="22"/>
        </w:rPr>
        <w:t>y,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z w:val="22"/>
          <w:szCs w:val="22"/>
        </w:rPr>
        <w:t>s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>k</w:t>
      </w:r>
      <w:r w:rsidRPr="00905132">
        <w:rPr>
          <w:rFonts w:asciiTheme="majorHAnsi" w:eastAsia="Calibri" w:hAnsiTheme="majorHAnsi" w:cs="Calibri"/>
          <w:sz w:val="22"/>
          <w:szCs w:val="22"/>
        </w:rPr>
        <w:t>in</w:t>
      </w:r>
      <w:r w:rsidRPr="00905132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z w:val="22"/>
          <w:szCs w:val="22"/>
        </w:rPr>
        <w:t>a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905132">
        <w:rPr>
          <w:rFonts w:asciiTheme="majorHAnsi" w:eastAsia="Calibri" w:hAnsiTheme="majorHAnsi" w:cs="Calibri"/>
          <w:sz w:val="22"/>
          <w:szCs w:val="22"/>
        </w:rPr>
        <w:t>d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905132">
        <w:rPr>
          <w:rFonts w:asciiTheme="majorHAnsi" w:eastAsia="Calibri" w:hAnsiTheme="majorHAnsi" w:cs="Calibri"/>
          <w:sz w:val="22"/>
          <w:szCs w:val="22"/>
        </w:rPr>
        <w:t>ails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z w:val="22"/>
          <w:szCs w:val="22"/>
        </w:rPr>
        <w:t>s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905132">
        <w:rPr>
          <w:rFonts w:asciiTheme="majorHAnsi" w:eastAsia="Calibri" w:hAnsiTheme="majorHAnsi" w:cs="Calibri"/>
          <w:sz w:val="22"/>
          <w:szCs w:val="22"/>
        </w:rPr>
        <w:t>r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>g</w:t>
      </w:r>
      <w:r w:rsidRPr="00905132">
        <w:rPr>
          <w:rFonts w:asciiTheme="majorHAnsi" w:eastAsia="Calibri" w:hAnsiTheme="majorHAnsi" w:cs="Calibri"/>
          <w:sz w:val="22"/>
          <w:szCs w:val="22"/>
        </w:rPr>
        <w:t>ery,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z w:val="22"/>
          <w:szCs w:val="22"/>
        </w:rPr>
        <w:t>s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>k</w:t>
      </w:r>
      <w:r w:rsidRPr="00905132">
        <w:rPr>
          <w:rFonts w:asciiTheme="majorHAnsi" w:eastAsia="Calibri" w:hAnsiTheme="majorHAnsi" w:cs="Calibri"/>
          <w:sz w:val="22"/>
          <w:szCs w:val="22"/>
        </w:rPr>
        <w:t>in</w:t>
      </w:r>
      <w:r w:rsidRPr="00905132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905132">
        <w:rPr>
          <w:rFonts w:asciiTheme="majorHAnsi" w:eastAsia="Calibri" w:hAnsiTheme="majorHAnsi" w:cs="Calibri"/>
          <w:sz w:val="22"/>
          <w:szCs w:val="22"/>
        </w:rPr>
        <w:t>a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>er</w:t>
      </w:r>
      <w:r w:rsidRPr="00905132">
        <w:rPr>
          <w:rFonts w:asciiTheme="majorHAnsi" w:eastAsia="Calibri" w:hAnsiTheme="majorHAnsi" w:cs="Calibri"/>
          <w:sz w:val="22"/>
          <w:szCs w:val="22"/>
        </w:rPr>
        <w:t>s s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905132">
        <w:rPr>
          <w:rFonts w:asciiTheme="majorHAnsi" w:eastAsia="Calibri" w:hAnsiTheme="majorHAnsi" w:cs="Calibri"/>
          <w:sz w:val="22"/>
          <w:szCs w:val="22"/>
        </w:rPr>
        <w:t>r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905132">
        <w:rPr>
          <w:rFonts w:asciiTheme="majorHAnsi" w:eastAsia="Calibri" w:hAnsiTheme="majorHAnsi" w:cs="Calibri"/>
          <w:sz w:val="22"/>
          <w:szCs w:val="22"/>
        </w:rPr>
        <w:t>e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905132">
        <w:rPr>
          <w:rFonts w:asciiTheme="majorHAnsi" w:eastAsia="Calibri" w:hAnsiTheme="majorHAnsi" w:cs="Calibri"/>
          <w:sz w:val="22"/>
          <w:szCs w:val="22"/>
        </w:rPr>
        <w:t>i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905132">
        <w:rPr>
          <w:rFonts w:asciiTheme="majorHAnsi" w:eastAsia="Calibri" w:hAnsiTheme="majorHAnsi" w:cs="Calibri"/>
          <w:sz w:val="22"/>
          <w:szCs w:val="22"/>
        </w:rPr>
        <w:t>g,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z w:val="22"/>
          <w:szCs w:val="22"/>
        </w:rPr>
        <w:t>givi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905132">
        <w:rPr>
          <w:rFonts w:asciiTheme="majorHAnsi" w:eastAsia="Calibri" w:hAnsiTheme="majorHAnsi" w:cs="Calibri"/>
          <w:sz w:val="22"/>
          <w:szCs w:val="22"/>
        </w:rPr>
        <w:t>g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905132">
        <w:rPr>
          <w:rFonts w:asciiTheme="majorHAnsi" w:eastAsia="Calibri" w:hAnsiTheme="majorHAnsi" w:cs="Calibri"/>
          <w:sz w:val="22"/>
          <w:szCs w:val="22"/>
        </w:rPr>
        <w:t>a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905132">
        <w:rPr>
          <w:rFonts w:asciiTheme="majorHAnsi" w:eastAsia="Calibri" w:hAnsiTheme="majorHAnsi" w:cs="Calibri"/>
          <w:sz w:val="22"/>
          <w:szCs w:val="22"/>
        </w:rPr>
        <w:t>ie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905132">
        <w:rPr>
          <w:rFonts w:asciiTheme="majorHAnsi" w:eastAsia="Calibri" w:hAnsiTheme="majorHAnsi" w:cs="Calibri"/>
          <w:sz w:val="22"/>
          <w:szCs w:val="22"/>
        </w:rPr>
        <w:t xml:space="preserve">s 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th</w:t>
      </w:r>
      <w:r w:rsidRPr="00905132">
        <w:rPr>
          <w:rFonts w:asciiTheme="majorHAnsi" w:eastAsia="Calibri" w:hAnsiTheme="majorHAnsi" w:cs="Calibri"/>
          <w:sz w:val="22"/>
          <w:szCs w:val="22"/>
        </w:rPr>
        <w:t>eir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z w:val="22"/>
          <w:szCs w:val="22"/>
        </w:rPr>
        <w:t>r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905132">
        <w:rPr>
          <w:rFonts w:asciiTheme="majorHAnsi" w:eastAsia="Calibri" w:hAnsiTheme="majorHAnsi" w:cs="Calibri"/>
          <w:sz w:val="22"/>
          <w:szCs w:val="22"/>
        </w:rPr>
        <w:t>s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>u</w:t>
      </w:r>
      <w:r w:rsidRPr="00905132">
        <w:rPr>
          <w:rFonts w:asciiTheme="majorHAnsi" w:eastAsia="Calibri" w:hAnsiTheme="majorHAnsi" w:cs="Calibri"/>
          <w:sz w:val="22"/>
          <w:szCs w:val="22"/>
        </w:rPr>
        <w:t>l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905132">
        <w:rPr>
          <w:rFonts w:asciiTheme="majorHAnsi" w:eastAsia="Calibri" w:hAnsiTheme="majorHAnsi" w:cs="Calibri"/>
          <w:sz w:val="22"/>
          <w:szCs w:val="22"/>
        </w:rPr>
        <w:t>s,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905132">
        <w:rPr>
          <w:rFonts w:asciiTheme="majorHAnsi" w:eastAsia="Calibri" w:hAnsiTheme="majorHAnsi" w:cs="Calibri"/>
          <w:sz w:val="22"/>
          <w:szCs w:val="22"/>
        </w:rPr>
        <w:t>er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905132">
        <w:rPr>
          <w:rFonts w:asciiTheme="majorHAnsi" w:eastAsia="Calibri" w:hAnsiTheme="majorHAnsi" w:cs="Calibri"/>
          <w:sz w:val="22"/>
          <w:szCs w:val="22"/>
        </w:rPr>
        <w:t>olo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>g</w:t>
      </w:r>
      <w:r w:rsidRPr="00905132">
        <w:rPr>
          <w:rFonts w:asciiTheme="majorHAnsi" w:eastAsia="Calibri" w:hAnsiTheme="majorHAnsi" w:cs="Calibri"/>
          <w:sz w:val="22"/>
          <w:szCs w:val="22"/>
        </w:rPr>
        <w:t>y r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ep</w:t>
      </w:r>
      <w:r w:rsidRPr="00905132">
        <w:rPr>
          <w:rFonts w:asciiTheme="majorHAnsi" w:eastAsia="Calibri" w:hAnsiTheme="majorHAnsi" w:cs="Calibri"/>
          <w:sz w:val="22"/>
          <w:szCs w:val="22"/>
        </w:rPr>
        <w:t>o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905132">
        <w:rPr>
          <w:rFonts w:asciiTheme="majorHAnsi" w:eastAsia="Calibri" w:hAnsiTheme="majorHAnsi" w:cs="Calibri"/>
          <w:sz w:val="22"/>
          <w:szCs w:val="22"/>
        </w:rPr>
        <w:t xml:space="preserve">s, 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905132">
        <w:rPr>
          <w:rFonts w:asciiTheme="majorHAnsi" w:eastAsia="Calibri" w:hAnsiTheme="majorHAnsi" w:cs="Calibri"/>
          <w:sz w:val="22"/>
          <w:szCs w:val="22"/>
        </w:rPr>
        <w:t>ave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905132">
        <w:rPr>
          <w:rFonts w:asciiTheme="majorHAnsi" w:eastAsia="Calibri" w:hAnsiTheme="majorHAnsi" w:cs="Calibri"/>
          <w:sz w:val="22"/>
          <w:szCs w:val="22"/>
        </w:rPr>
        <w:t>,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>ch</w:t>
      </w:r>
      <w:r w:rsidRPr="00905132">
        <w:rPr>
          <w:rFonts w:asciiTheme="majorHAnsi" w:eastAsia="Calibri" w:hAnsiTheme="majorHAnsi" w:cs="Calibri"/>
          <w:sz w:val="22"/>
          <w:szCs w:val="22"/>
        </w:rPr>
        <w:t>e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905132">
        <w:rPr>
          <w:rFonts w:asciiTheme="majorHAnsi" w:eastAsia="Calibri" w:hAnsiTheme="majorHAnsi" w:cs="Calibri"/>
          <w:sz w:val="22"/>
          <w:szCs w:val="22"/>
        </w:rPr>
        <w:t>,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z w:val="22"/>
          <w:szCs w:val="22"/>
        </w:rPr>
        <w:t>ex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905132">
        <w:rPr>
          <w:rFonts w:asciiTheme="majorHAnsi" w:eastAsia="Calibri" w:hAnsiTheme="majorHAnsi" w:cs="Calibri"/>
          <w:sz w:val="22"/>
          <w:szCs w:val="22"/>
        </w:rPr>
        <w:t>ision a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905132">
        <w:rPr>
          <w:rFonts w:asciiTheme="majorHAnsi" w:eastAsia="Calibri" w:hAnsiTheme="majorHAnsi" w:cs="Calibri"/>
          <w:sz w:val="22"/>
          <w:szCs w:val="22"/>
        </w:rPr>
        <w:t>d</w:t>
      </w:r>
      <w:r w:rsidRPr="00905132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905132">
        <w:rPr>
          <w:rFonts w:asciiTheme="majorHAnsi" w:eastAsia="Calibri" w:hAnsiTheme="majorHAnsi" w:cs="Calibri"/>
          <w:sz w:val="22"/>
          <w:szCs w:val="22"/>
        </w:rPr>
        <w:t>e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905132">
        <w:rPr>
          <w:rFonts w:asciiTheme="majorHAnsi" w:eastAsia="Calibri" w:hAnsiTheme="majorHAnsi" w:cs="Calibri"/>
          <w:sz w:val="22"/>
          <w:szCs w:val="22"/>
        </w:rPr>
        <w:t>oval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z w:val="22"/>
          <w:szCs w:val="22"/>
        </w:rPr>
        <w:t>of m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905132">
        <w:rPr>
          <w:rFonts w:asciiTheme="majorHAnsi" w:eastAsia="Calibri" w:hAnsiTheme="majorHAnsi" w:cs="Calibri"/>
          <w:sz w:val="22"/>
          <w:szCs w:val="22"/>
        </w:rPr>
        <w:t>les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z w:val="22"/>
          <w:szCs w:val="22"/>
        </w:rPr>
        <w:t>a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905132">
        <w:rPr>
          <w:rFonts w:asciiTheme="majorHAnsi" w:eastAsia="Calibri" w:hAnsiTheme="majorHAnsi" w:cs="Calibri"/>
          <w:sz w:val="22"/>
          <w:szCs w:val="22"/>
        </w:rPr>
        <w:t>d</w:t>
      </w:r>
      <w:r w:rsidRPr="00905132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z w:val="22"/>
          <w:szCs w:val="22"/>
        </w:rPr>
        <w:t>g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905132">
        <w:rPr>
          <w:rFonts w:asciiTheme="majorHAnsi" w:eastAsia="Calibri" w:hAnsiTheme="majorHAnsi" w:cs="Calibri"/>
          <w:sz w:val="22"/>
          <w:szCs w:val="22"/>
        </w:rPr>
        <w:t>o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>w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th</w:t>
      </w:r>
      <w:r w:rsidRPr="00905132">
        <w:rPr>
          <w:rFonts w:asciiTheme="majorHAnsi" w:eastAsia="Calibri" w:hAnsiTheme="majorHAnsi" w:cs="Calibri"/>
          <w:sz w:val="22"/>
          <w:szCs w:val="22"/>
        </w:rPr>
        <w:t>,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z w:val="22"/>
          <w:szCs w:val="22"/>
        </w:rPr>
        <w:t>s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905132">
        <w:rPr>
          <w:rFonts w:asciiTheme="majorHAnsi" w:eastAsia="Calibri" w:hAnsiTheme="majorHAnsi" w:cs="Calibri"/>
          <w:sz w:val="22"/>
          <w:szCs w:val="22"/>
        </w:rPr>
        <w:t>e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z w:val="22"/>
          <w:szCs w:val="22"/>
        </w:rPr>
        <w:t>r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905132">
        <w:rPr>
          <w:rFonts w:asciiTheme="majorHAnsi" w:eastAsia="Calibri" w:hAnsiTheme="majorHAnsi" w:cs="Calibri"/>
          <w:sz w:val="22"/>
          <w:szCs w:val="22"/>
        </w:rPr>
        <w:t>m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905132">
        <w:rPr>
          <w:rFonts w:asciiTheme="majorHAnsi" w:eastAsia="Calibri" w:hAnsiTheme="majorHAnsi" w:cs="Calibri"/>
          <w:sz w:val="22"/>
          <w:szCs w:val="22"/>
        </w:rPr>
        <w:t>val,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z w:val="22"/>
          <w:szCs w:val="22"/>
        </w:rPr>
        <w:t>a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905132">
        <w:rPr>
          <w:rFonts w:asciiTheme="majorHAnsi" w:eastAsia="Calibri" w:hAnsiTheme="majorHAnsi" w:cs="Calibri"/>
          <w:sz w:val="22"/>
          <w:szCs w:val="22"/>
        </w:rPr>
        <w:t>d</w:t>
      </w:r>
      <w:r w:rsidRPr="00905132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z w:val="22"/>
          <w:szCs w:val="22"/>
        </w:rPr>
        <w:t>micr</w:t>
      </w:r>
      <w:r w:rsidRPr="00905132">
        <w:rPr>
          <w:rFonts w:asciiTheme="majorHAnsi" w:eastAsia="Calibri" w:hAnsiTheme="majorHAnsi" w:cs="Calibri"/>
          <w:spacing w:val="3"/>
          <w:sz w:val="22"/>
          <w:szCs w:val="22"/>
        </w:rPr>
        <w:t>o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-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905132">
        <w:rPr>
          <w:rFonts w:asciiTheme="majorHAnsi" w:eastAsia="Calibri" w:hAnsiTheme="majorHAnsi" w:cs="Calibri"/>
          <w:sz w:val="22"/>
          <w:szCs w:val="22"/>
        </w:rPr>
        <w:t>rm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ab</w:t>
      </w:r>
      <w:r w:rsidRPr="00905132">
        <w:rPr>
          <w:rFonts w:asciiTheme="majorHAnsi" w:eastAsia="Calibri" w:hAnsiTheme="majorHAnsi" w:cs="Calibri"/>
          <w:sz w:val="22"/>
          <w:szCs w:val="22"/>
        </w:rPr>
        <w:t>rasi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905132">
        <w:rPr>
          <w:rFonts w:asciiTheme="majorHAnsi" w:eastAsia="Calibri" w:hAnsiTheme="majorHAnsi" w:cs="Calibri"/>
          <w:sz w:val="22"/>
          <w:szCs w:val="22"/>
        </w:rPr>
        <w:t>.</w:t>
      </w:r>
    </w:p>
    <w:p w14:paraId="0158E187" w14:textId="77777777" w:rsidR="00413D55" w:rsidRPr="00905132" w:rsidRDefault="00A74AF9">
      <w:pPr>
        <w:tabs>
          <w:tab w:val="left" w:pos="820"/>
        </w:tabs>
        <w:spacing w:before="2"/>
        <w:ind w:left="820" w:right="441" w:hanging="360"/>
        <w:rPr>
          <w:rFonts w:asciiTheme="majorHAnsi" w:eastAsia="Calibri" w:hAnsiTheme="majorHAnsi" w:cs="Calibri"/>
          <w:sz w:val="22"/>
          <w:szCs w:val="22"/>
        </w:rPr>
      </w:pPr>
      <w:r w:rsidRPr="00905132">
        <w:rPr>
          <w:rFonts w:asciiTheme="majorHAnsi" w:eastAsia="Segoe MDL2 Assets" w:hAnsiTheme="majorHAnsi" w:cs="Segoe MDL2 Assets"/>
          <w:w w:val="45"/>
          <w:sz w:val="22"/>
          <w:szCs w:val="22"/>
        </w:rPr>
        <w:t></w:t>
      </w:r>
      <w:r w:rsidRPr="00905132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905132">
        <w:rPr>
          <w:rFonts w:asciiTheme="majorHAnsi" w:eastAsia="Calibri" w:hAnsiTheme="majorHAnsi" w:cs="Calibri"/>
          <w:sz w:val="22"/>
          <w:szCs w:val="22"/>
        </w:rPr>
        <w:t>a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nd</w:t>
      </w:r>
      <w:r w:rsidRPr="00905132">
        <w:rPr>
          <w:rFonts w:asciiTheme="majorHAnsi" w:eastAsia="Calibri" w:hAnsiTheme="majorHAnsi" w:cs="Calibri"/>
          <w:sz w:val="22"/>
          <w:szCs w:val="22"/>
        </w:rPr>
        <w:t>led m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>l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ti-</w:t>
      </w:r>
      <w:r w:rsidRPr="00905132">
        <w:rPr>
          <w:rFonts w:asciiTheme="majorHAnsi" w:eastAsia="Calibri" w:hAnsiTheme="majorHAnsi" w:cs="Calibri"/>
          <w:sz w:val="22"/>
          <w:szCs w:val="22"/>
        </w:rPr>
        <w:t>l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905132">
        <w:rPr>
          <w:rFonts w:asciiTheme="majorHAnsi" w:eastAsia="Calibri" w:hAnsiTheme="majorHAnsi" w:cs="Calibri"/>
          <w:sz w:val="22"/>
          <w:szCs w:val="22"/>
        </w:rPr>
        <w:t>e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905132">
        <w:rPr>
          <w:rFonts w:asciiTheme="majorHAnsi" w:eastAsia="Calibri" w:hAnsiTheme="majorHAnsi" w:cs="Calibri"/>
          <w:sz w:val="22"/>
          <w:szCs w:val="22"/>
        </w:rPr>
        <w:t>o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905132">
        <w:rPr>
          <w:rFonts w:asciiTheme="majorHAnsi" w:eastAsia="Calibri" w:hAnsiTheme="majorHAnsi" w:cs="Calibri"/>
          <w:sz w:val="22"/>
          <w:szCs w:val="22"/>
        </w:rPr>
        <w:t>es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pacing w:val="2"/>
          <w:sz w:val="22"/>
          <w:szCs w:val="22"/>
        </w:rPr>
        <w:t>a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905132">
        <w:rPr>
          <w:rFonts w:asciiTheme="majorHAnsi" w:eastAsia="Calibri" w:hAnsiTheme="majorHAnsi" w:cs="Calibri"/>
          <w:sz w:val="22"/>
          <w:szCs w:val="22"/>
        </w:rPr>
        <w:t>d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pacing w:val="2"/>
          <w:sz w:val="22"/>
          <w:szCs w:val="22"/>
        </w:rPr>
        <w:t>d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905132">
        <w:rPr>
          <w:rFonts w:asciiTheme="majorHAnsi" w:eastAsia="Calibri" w:hAnsiTheme="majorHAnsi" w:cs="Calibri"/>
          <w:sz w:val="22"/>
          <w:szCs w:val="22"/>
        </w:rPr>
        <w:t>d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905132">
        <w:rPr>
          <w:rFonts w:asciiTheme="majorHAnsi" w:eastAsia="Calibri" w:hAnsiTheme="majorHAnsi" w:cs="Calibri"/>
          <w:sz w:val="22"/>
          <w:szCs w:val="22"/>
        </w:rPr>
        <w:t>a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905132">
        <w:rPr>
          <w:rFonts w:asciiTheme="majorHAnsi" w:eastAsia="Calibri" w:hAnsiTheme="majorHAnsi" w:cs="Calibri"/>
          <w:sz w:val="22"/>
          <w:szCs w:val="22"/>
        </w:rPr>
        <w:t>e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905132">
        <w:rPr>
          <w:rFonts w:asciiTheme="majorHAnsi" w:eastAsia="Calibri" w:hAnsiTheme="majorHAnsi" w:cs="Calibri"/>
          <w:sz w:val="22"/>
          <w:szCs w:val="22"/>
        </w:rPr>
        <w:t xml:space="preserve">t 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905132">
        <w:rPr>
          <w:rFonts w:asciiTheme="majorHAnsi" w:eastAsia="Calibri" w:hAnsiTheme="majorHAnsi" w:cs="Calibri"/>
          <w:sz w:val="22"/>
          <w:szCs w:val="22"/>
        </w:rPr>
        <w:t>riag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905132">
        <w:rPr>
          <w:rFonts w:asciiTheme="majorHAnsi" w:eastAsia="Calibri" w:hAnsiTheme="majorHAnsi" w:cs="Calibri"/>
          <w:sz w:val="22"/>
          <w:szCs w:val="22"/>
        </w:rPr>
        <w:t>,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z w:val="22"/>
          <w:szCs w:val="22"/>
        </w:rPr>
        <w:t>Ac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ut</w:t>
      </w:r>
      <w:r w:rsidRPr="00905132">
        <w:rPr>
          <w:rFonts w:asciiTheme="majorHAnsi" w:eastAsia="Calibri" w:hAnsiTheme="majorHAnsi" w:cs="Calibri"/>
          <w:sz w:val="22"/>
          <w:szCs w:val="22"/>
        </w:rPr>
        <w:t>a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905132">
        <w:rPr>
          <w:rFonts w:asciiTheme="majorHAnsi" w:eastAsia="Calibri" w:hAnsiTheme="majorHAnsi" w:cs="Calibri"/>
          <w:sz w:val="22"/>
          <w:szCs w:val="22"/>
        </w:rPr>
        <w:t>e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905132">
        <w:rPr>
          <w:rFonts w:asciiTheme="majorHAnsi" w:eastAsia="Calibri" w:hAnsiTheme="majorHAnsi" w:cs="Calibri"/>
          <w:sz w:val="22"/>
          <w:szCs w:val="22"/>
        </w:rPr>
        <w:t>i</w:t>
      </w:r>
      <w:r w:rsidRPr="00905132">
        <w:rPr>
          <w:rFonts w:asciiTheme="majorHAnsi" w:eastAsia="Calibri" w:hAnsiTheme="majorHAnsi" w:cs="Calibri"/>
          <w:spacing w:val="-3"/>
          <w:sz w:val="22"/>
          <w:szCs w:val="22"/>
        </w:rPr>
        <w:t>s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905132">
        <w:rPr>
          <w:rFonts w:asciiTheme="majorHAnsi" w:eastAsia="Calibri" w:hAnsiTheme="majorHAnsi" w:cs="Calibri"/>
          <w:sz w:val="22"/>
          <w:szCs w:val="22"/>
        </w:rPr>
        <w:t>ory,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905132">
        <w:rPr>
          <w:rFonts w:asciiTheme="majorHAnsi" w:eastAsia="Calibri" w:hAnsiTheme="majorHAnsi" w:cs="Calibri"/>
          <w:sz w:val="22"/>
          <w:szCs w:val="22"/>
        </w:rPr>
        <w:t>r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905132">
        <w:rPr>
          <w:rFonts w:asciiTheme="majorHAnsi" w:eastAsia="Calibri" w:hAnsiTheme="majorHAnsi" w:cs="Calibri"/>
          <w:sz w:val="22"/>
          <w:szCs w:val="22"/>
        </w:rPr>
        <w:t>g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905132">
        <w:rPr>
          <w:rFonts w:asciiTheme="majorHAnsi" w:eastAsia="Calibri" w:hAnsiTheme="majorHAnsi" w:cs="Calibri"/>
          <w:sz w:val="22"/>
          <w:szCs w:val="22"/>
        </w:rPr>
        <w:t xml:space="preserve">y 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905132">
        <w:rPr>
          <w:rFonts w:asciiTheme="majorHAnsi" w:eastAsia="Calibri" w:hAnsiTheme="majorHAnsi" w:cs="Calibri"/>
          <w:sz w:val="22"/>
          <w:szCs w:val="22"/>
        </w:rPr>
        <w:t>es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905132">
        <w:rPr>
          <w:rFonts w:asciiTheme="majorHAnsi" w:eastAsia="Calibri" w:hAnsiTheme="majorHAnsi" w:cs="Calibri"/>
          <w:sz w:val="22"/>
          <w:szCs w:val="22"/>
        </w:rPr>
        <w:t>s,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z w:val="22"/>
          <w:szCs w:val="22"/>
        </w:rPr>
        <w:t>a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905132">
        <w:rPr>
          <w:rFonts w:asciiTheme="majorHAnsi" w:eastAsia="Calibri" w:hAnsiTheme="majorHAnsi" w:cs="Calibri"/>
          <w:sz w:val="22"/>
          <w:szCs w:val="22"/>
        </w:rPr>
        <w:t>d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>l</w:t>
      </w:r>
      <w:r w:rsidRPr="00905132">
        <w:rPr>
          <w:rFonts w:asciiTheme="majorHAnsi" w:eastAsia="Calibri" w:hAnsiTheme="majorHAnsi" w:cs="Calibri"/>
          <w:sz w:val="22"/>
          <w:szCs w:val="22"/>
        </w:rPr>
        <w:t>ood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905132">
        <w:rPr>
          <w:rFonts w:asciiTheme="majorHAnsi" w:eastAsia="Calibri" w:hAnsiTheme="majorHAnsi" w:cs="Calibri"/>
          <w:sz w:val="22"/>
          <w:szCs w:val="22"/>
        </w:rPr>
        <w:t>ess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905132">
        <w:rPr>
          <w:rFonts w:asciiTheme="majorHAnsi" w:eastAsia="Calibri" w:hAnsiTheme="majorHAnsi" w:cs="Calibri"/>
          <w:sz w:val="22"/>
          <w:szCs w:val="22"/>
        </w:rPr>
        <w:t>e.</w:t>
      </w:r>
    </w:p>
    <w:p w14:paraId="49D0B57C" w14:textId="77777777" w:rsidR="00413D55" w:rsidRPr="00905132" w:rsidRDefault="00A74AF9" w:rsidP="00A74AF9">
      <w:pPr>
        <w:ind w:left="422" w:right="1798"/>
        <w:rPr>
          <w:rFonts w:asciiTheme="majorHAnsi" w:eastAsia="Calibri" w:hAnsiTheme="majorHAnsi" w:cs="Calibri"/>
          <w:sz w:val="22"/>
          <w:szCs w:val="22"/>
        </w:rPr>
      </w:pPr>
      <w:r w:rsidRPr="00905132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</w:t>
      </w:r>
      <w:r w:rsidRPr="00905132">
        <w:rPr>
          <w:rFonts w:asciiTheme="majorHAnsi" w:eastAsia="Segoe MDL2 Assets" w:hAnsiTheme="majorHAnsi" w:cs="Segoe MDL2 Assets"/>
          <w:spacing w:val="22"/>
          <w:w w:val="45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z w:val="22"/>
          <w:szCs w:val="22"/>
        </w:rPr>
        <w:t>P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905132">
        <w:rPr>
          <w:rFonts w:asciiTheme="majorHAnsi" w:eastAsia="Calibri" w:hAnsiTheme="majorHAnsi" w:cs="Calibri"/>
          <w:sz w:val="22"/>
          <w:szCs w:val="22"/>
        </w:rPr>
        <w:t>e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905132">
        <w:rPr>
          <w:rFonts w:asciiTheme="majorHAnsi" w:eastAsia="Calibri" w:hAnsiTheme="majorHAnsi" w:cs="Calibri"/>
          <w:sz w:val="22"/>
          <w:szCs w:val="22"/>
        </w:rPr>
        <w:t>a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905132">
        <w:rPr>
          <w:rFonts w:asciiTheme="majorHAnsi" w:eastAsia="Calibri" w:hAnsiTheme="majorHAnsi" w:cs="Calibri"/>
          <w:sz w:val="22"/>
          <w:szCs w:val="22"/>
        </w:rPr>
        <w:t xml:space="preserve">ed 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>o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905132">
        <w:rPr>
          <w:rFonts w:asciiTheme="majorHAnsi" w:eastAsia="Calibri" w:hAnsiTheme="majorHAnsi" w:cs="Calibri"/>
          <w:sz w:val="22"/>
          <w:szCs w:val="22"/>
        </w:rPr>
        <w:t xml:space="preserve">ox 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905132">
        <w:rPr>
          <w:rFonts w:asciiTheme="majorHAnsi" w:eastAsia="Calibri" w:hAnsiTheme="majorHAnsi" w:cs="Calibri"/>
          <w:sz w:val="22"/>
          <w:szCs w:val="22"/>
        </w:rPr>
        <w:t>d</w:t>
      </w:r>
      <w:r w:rsidRPr="00905132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905132">
        <w:rPr>
          <w:rFonts w:asciiTheme="majorHAnsi" w:eastAsia="Calibri" w:hAnsiTheme="majorHAnsi" w:cs="Calibri"/>
          <w:sz w:val="22"/>
          <w:szCs w:val="22"/>
        </w:rPr>
        <w:t>o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>l</w:t>
      </w:r>
      <w:r w:rsidRPr="00905132">
        <w:rPr>
          <w:rFonts w:asciiTheme="majorHAnsi" w:eastAsia="Calibri" w:hAnsiTheme="majorHAnsi" w:cs="Calibri"/>
          <w:sz w:val="22"/>
          <w:szCs w:val="22"/>
        </w:rPr>
        <w:t>l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905132">
        <w:rPr>
          <w:rFonts w:asciiTheme="majorHAnsi" w:eastAsia="Calibri" w:hAnsiTheme="majorHAnsi" w:cs="Calibri"/>
          <w:sz w:val="22"/>
          <w:szCs w:val="22"/>
        </w:rPr>
        <w:t>ge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905132">
        <w:rPr>
          <w:rFonts w:asciiTheme="majorHAnsi" w:eastAsia="Calibri" w:hAnsiTheme="majorHAnsi" w:cs="Calibri"/>
          <w:sz w:val="22"/>
          <w:szCs w:val="22"/>
        </w:rPr>
        <w:t>,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z w:val="22"/>
          <w:szCs w:val="22"/>
        </w:rPr>
        <w:t>laser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f</w:t>
      </w:r>
      <w:r w:rsidRPr="00905132">
        <w:rPr>
          <w:rFonts w:asciiTheme="majorHAnsi" w:eastAsia="Calibri" w:hAnsiTheme="majorHAnsi" w:cs="Calibri"/>
          <w:sz w:val="22"/>
          <w:szCs w:val="22"/>
        </w:rPr>
        <w:t>acial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z w:val="22"/>
          <w:szCs w:val="22"/>
        </w:rPr>
        <w:t>r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905132">
        <w:rPr>
          <w:rFonts w:asciiTheme="majorHAnsi" w:eastAsia="Calibri" w:hAnsiTheme="majorHAnsi" w:cs="Calibri"/>
          <w:sz w:val="22"/>
          <w:szCs w:val="22"/>
        </w:rPr>
        <w:t>s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>u</w:t>
      </w:r>
      <w:r w:rsidRPr="00905132">
        <w:rPr>
          <w:rFonts w:asciiTheme="majorHAnsi" w:eastAsia="Calibri" w:hAnsiTheme="majorHAnsi" w:cs="Calibri"/>
          <w:sz w:val="22"/>
          <w:szCs w:val="22"/>
        </w:rPr>
        <w:t>r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f</w:t>
      </w:r>
      <w:r w:rsidRPr="00905132">
        <w:rPr>
          <w:rFonts w:asciiTheme="majorHAnsi" w:eastAsia="Calibri" w:hAnsiTheme="majorHAnsi" w:cs="Calibri"/>
          <w:sz w:val="22"/>
          <w:szCs w:val="22"/>
        </w:rPr>
        <w:t>ac</w:t>
      </w:r>
      <w:r w:rsidRPr="00905132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905132">
        <w:rPr>
          <w:rFonts w:asciiTheme="majorHAnsi" w:eastAsia="Calibri" w:hAnsiTheme="majorHAnsi" w:cs="Calibri"/>
          <w:sz w:val="22"/>
          <w:szCs w:val="22"/>
        </w:rPr>
        <w:t>g,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z w:val="22"/>
          <w:szCs w:val="22"/>
        </w:rPr>
        <w:t>a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905132">
        <w:rPr>
          <w:rFonts w:asciiTheme="majorHAnsi" w:eastAsia="Calibri" w:hAnsiTheme="majorHAnsi" w:cs="Calibri"/>
          <w:sz w:val="22"/>
          <w:szCs w:val="22"/>
        </w:rPr>
        <w:t>d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905132">
        <w:rPr>
          <w:rFonts w:asciiTheme="majorHAnsi" w:eastAsia="Calibri" w:hAnsiTheme="majorHAnsi" w:cs="Calibri"/>
          <w:sz w:val="22"/>
          <w:szCs w:val="22"/>
        </w:rPr>
        <w:t>e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905132">
        <w:rPr>
          <w:rFonts w:asciiTheme="majorHAnsi" w:eastAsia="Calibri" w:hAnsiTheme="majorHAnsi" w:cs="Calibri"/>
          <w:sz w:val="22"/>
          <w:szCs w:val="22"/>
        </w:rPr>
        <w:t>ls.</w:t>
      </w:r>
    </w:p>
    <w:p w14:paraId="66CF2DC9" w14:textId="77777777" w:rsidR="00413D55" w:rsidRPr="00905132" w:rsidRDefault="00A74AF9">
      <w:pPr>
        <w:tabs>
          <w:tab w:val="left" w:pos="820"/>
        </w:tabs>
        <w:ind w:left="820" w:right="365" w:hanging="360"/>
        <w:rPr>
          <w:rFonts w:asciiTheme="majorHAnsi" w:eastAsia="Calibri" w:hAnsiTheme="majorHAnsi" w:cs="Calibri"/>
          <w:sz w:val="22"/>
          <w:szCs w:val="22"/>
        </w:rPr>
      </w:pPr>
      <w:r w:rsidRPr="00905132">
        <w:rPr>
          <w:rFonts w:asciiTheme="majorHAnsi" w:eastAsia="Segoe MDL2 Assets" w:hAnsiTheme="majorHAnsi" w:cs="Segoe MDL2 Assets"/>
          <w:w w:val="45"/>
          <w:sz w:val="22"/>
          <w:szCs w:val="22"/>
        </w:rPr>
        <w:t></w:t>
      </w:r>
      <w:r w:rsidRPr="00905132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905132">
        <w:rPr>
          <w:rFonts w:asciiTheme="majorHAnsi" w:eastAsia="Calibri" w:hAnsiTheme="majorHAnsi" w:cs="Calibri"/>
          <w:sz w:val="22"/>
          <w:szCs w:val="22"/>
        </w:rPr>
        <w:t>S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905132">
        <w:rPr>
          <w:rFonts w:asciiTheme="majorHAnsi" w:eastAsia="Calibri" w:hAnsiTheme="majorHAnsi" w:cs="Calibri"/>
          <w:sz w:val="22"/>
          <w:szCs w:val="22"/>
        </w:rPr>
        <w:t>ld</w:t>
      </w:r>
      <w:r w:rsidRPr="00905132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905132">
        <w:rPr>
          <w:rFonts w:asciiTheme="majorHAnsi" w:eastAsia="Calibri" w:hAnsiTheme="majorHAnsi" w:cs="Calibri"/>
          <w:sz w:val="22"/>
          <w:szCs w:val="22"/>
        </w:rPr>
        <w:t>osm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905132">
        <w:rPr>
          <w:rFonts w:asciiTheme="majorHAnsi" w:eastAsia="Calibri" w:hAnsiTheme="majorHAnsi" w:cs="Calibri"/>
          <w:sz w:val="22"/>
          <w:szCs w:val="22"/>
        </w:rPr>
        <w:t>ic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905132">
        <w:rPr>
          <w:rFonts w:asciiTheme="majorHAnsi" w:eastAsia="Calibri" w:hAnsiTheme="majorHAnsi" w:cs="Calibri"/>
          <w:sz w:val="22"/>
          <w:szCs w:val="22"/>
        </w:rPr>
        <w:t>r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905132">
        <w:rPr>
          <w:rFonts w:asciiTheme="majorHAnsi" w:eastAsia="Calibri" w:hAnsiTheme="majorHAnsi" w:cs="Calibri"/>
          <w:sz w:val="22"/>
          <w:szCs w:val="22"/>
        </w:rPr>
        <w:t xml:space="preserve">s 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905132">
        <w:rPr>
          <w:rFonts w:asciiTheme="majorHAnsi" w:eastAsia="Calibri" w:hAnsiTheme="majorHAnsi" w:cs="Calibri"/>
          <w:sz w:val="22"/>
          <w:szCs w:val="22"/>
        </w:rPr>
        <w:t>d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z w:val="22"/>
          <w:szCs w:val="22"/>
        </w:rPr>
        <w:t>e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du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905132">
        <w:rPr>
          <w:rFonts w:asciiTheme="majorHAnsi" w:eastAsia="Calibri" w:hAnsiTheme="majorHAnsi" w:cs="Calibri"/>
          <w:sz w:val="22"/>
          <w:szCs w:val="22"/>
        </w:rPr>
        <w:t xml:space="preserve">ed 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905132">
        <w:rPr>
          <w:rFonts w:asciiTheme="majorHAnsi" w:eastAsia="Calibri" w:hAnsiTheme="majorHAnsi" w:cs="Calibri"/>
          <w:sz w:val="22"/>
          <w:szCs w:val="22"/>
        </w:rPr>
        <w:t>e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905132">
        <w:rPr>
          <w:rFonts w:asciiTheme="majorHAnsi" w:eastAsia="Calibri" w:hAnsiTheme="majorHAnsi" w:cs="Calibri"/>
          <w:sz w:val="22"/>
          <w:szCs w:val="22"/>
        </w:rPr>
        <w:t>a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905132">
        <w:rPr>
          <w:rFonts w:asciiTheme="majorHAnsi" w:eastAsia="Calibri" w:hAnsiTheme="majorHAnsi" w:cs="Calibri"/>
          <w:sz w:val="22"/>
          <w:szCs w:val="22"/>
        </w:rPr>
        <w:t>ie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905132">
        <w:rPr>
          <w:rFonts w:asciiTheme="majorHAnsi" w:eastAsia="Calibri" w:hAnsiTheme="majorHAnsi" w:cs="Calibri"/>
          <w:sz w:val="22"/>
          <w:szCs w:val="22"/>
        </w:rPr>
        <w:t>s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z w:val="22"/>
          <w:szCs w:val="22"/>
        </w:rPr>
        <w:t>a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>o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905132">
        <w:rPr>
          <w:rFonts w:asciiTheme="majorHAnsi" w:eastAsia="Calibri" w:hAnsiTheme="majorHAnsi" w:cs="Calibri"/>
          <w:sz w:val="22"/>
          <w:szCs w:val="22"/>
        </w:rPr>
        <w:t xml:space="preserve">t 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905132">
        <w:rPr>
          <w:rFonts w:asciiTheme="majorHAnsi" w:eastAsia="Calibri" w:hAnsiTheme="majorHAnsi" w:cs="Calibri"/>
          <w:sz w:val="22"/>
          <w:szCs w:val="22"/>
        </w:rPr>
        <w:t>e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905132">
        <w:rPr>
          <w:rFonts w:asciiTheme="majorHAnsi" w:eastAsia="Calibri" w:hAnsiTheme="majorHAnsi" w:cs="Calibri"/>
          <w:sz w:val="22"/>
          <w:szCs w:val="22"/>
        </w:rPr>
        <w:t>i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>f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f</w:t>
      </w:r>
      <w:r w:rsidRPr="00905132">
        <w:rPr>
          <w:rFonts w:asciiTheme="majorHAnsi" w:eastAsia="Calibri" w:hAnsiTheme="majorHAnsi" w:cs="Calibri"/>
          <w:sz w:val="22"/>
          <w:szCs w:val="22"/>
        </w:rPr>
        <w:t>er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905132">
        <w:rPr>
          <w:rFonts w:asciiTheme="majorHAnsi" w:eastAsia="Calibri" w:hAnsiTheme="majorHAnsi" w:cs="Calibri"/>
          <w:sz w:val="22"/>
          <w:szCs w:val="22"/>
        </w:rPr>
        <w:t xml:space="preserve">t 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905132">
        <w:rPr>
          <w:rFonts w:asciiTheme="majorHAnsi" w:eastAsia="Calibri" w:hAnsiTheme="majorHAnsi" w:cs="Calibri"/>
          <w:sz w:val="22"/>
          <w:szCs w:val="22"/>
        </w:rPr>
        <w:t>y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>pe</w:t>
      </w:r>
      <w:r w:rsidRPr="00905132">
        <w:rPr>
          <w:rFonts w:asciiTheme="majorHAnsi" w:eastAsia="Calibri" w:hAnsiTheme="majorHAnsi" w:cs="Calibri"/>
          <w:sz w:val="22"/>
          <w:szCs w:val="22"/>
        </w:rPr>
        <w:t>s of gl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>yc</w:t>
      </w:r>
      <w:r w:rsidRPr="00905132">
        <w:rPr>
          <w:rFonts w:asciiTheme="majorHAnsi" w:eastAsia="Calibri" w:hAnsiTheme="majorHAnsi" w:cs="Calibri"/>
          <w:sz w:val="22"/>
          <w:szCs w:val="22"/>
        </w:rPr>
        <w:t>olic aci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905132">
        <w:rPr>
          <w:rFonts w:asciiTheme="majorHAnsi" w:eastAsia="Calibri" w:hAnsiTheme="majorHAnsi" w:cs="Calibri"/>
          <w:sz w:val="22"/>
          <w:szCs w:val="22"/>
        </w:rPr>
        <w:t>s a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905132">
        <w:rPr>
          <w:rFonts w:asciiTheme="majorHAnsi" w:eastAsia="Calibri" w:hAnsiTheme="majorHAnsi" w:cs="Calibri"/>
          <w:sz w:val="22"/>
          <w:szCs w:val="22"/>
        </w:rPr>
        <w:t>d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z w:val="22"/>
          <w:szCs w:val="22"/>
        </w:rPr>
        <w:t>s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>u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905132">
        <w:rPr>
          <w:rFonts w:asciiTheme="majorHAnsi" w:eastAsia="Calibri" w:hAnsiTheme="majorHAnsi" w:cs="Calibri"/>
          <w:sz w:val="22"/>
          <w:szCs w:val="22"/>
        </w:rPr>
        <w:t>s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905132">
        <w:rPr>
          <w:rFonts w:asciiTheme="majorHAnsi" w:eastAsia="Calibri" w:hAnsiTheme="majorHAnsi" w:cs="Calibri"/>
          <w:sz w:val="22"/>
          <w:szCs w:val="22"/>
        </w:rPr>
        <w:t>r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905132">
        <w:rPr>
          <w:rFonts w:asciiTheme="majorHAnsi" w:eastAsia="Calibri" w:hAnsiTheme="majorHAnsi" w:cs="Calibri"/>
          <w:sz w:val="22"/>
          <w:szCs w:val="22"/>
        </w:rPr>
        <w:t>e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905132">
        <w:rPr>
          <w:rFonts w:asciiTheme="majorHAnsi" w:eastAsia="Calibri" w:hAnsiTheme="majorHAnsi" w:cs="Calibri"/>
          <w:sz w:val="22"/>
          <w:szCs w:val="22"/>
        </w:rPr>
        <w:t>s.</w:t>
      </w:r>
    </w:p>
    <w:p w14:paraId="351C7839" w14:textId="77777777" w:rsidR="00413D55" w:rsidRPr="00905132" w:rsidRDefault="00413D55">
      <w:pPr>
        <w:spacing w:before="13" w:line="280" w:lineRule="exact"/>
        <w:rPr>
          <w:rFonts w:asciiTheme="majorHAnsi" w:hAnsiTheme="majorHAnsi"/>
          <w:sz w:val="22"/>
          <w:szCs w:val="22"/>
        </w:rPr>
      </w:pPr>
    </w:p>
    <w:p w14:paraId="203CF462" w14:textId="77777777" w:rsidR="00413D55" w:rsidRPr="00905132" w:rsidRDefault="00A74AF9">
      <w:pPr>
        <w:ind w:left="100"/>
        <w:rPr>
          <w:rFonts w:asciiTheme="majorHAnsi" w:eastAsia="Calibri" w:hAnsiTheme="majorHAnsi" w:cs="Calibri"/>
          <w:sz w:val="22"/>
          <w:szCs w:val="22"/>
        </w:rPr>
      </w:pPr>
      <w:r w:rsidRPr="00905132">
        <w:rPr>
          <w:rFonts w:asciiTheme="majorHAnsi" w:eastAsia="Calibri" w:hAnsiTheme="majorHAnsi" w:cs="Calibri"/>
          <w:b/>
          <w:spacing w:val="1"/>
          <w:sz w:val="22"/>
          <w:szCs w:val="22"/>
        </w:rPr>
        <w:t>Of</w:t>
      </w:r>
      <w:r w:rsidRPr="00905132">
        <w:rPr>
          <w:rFonts w:asciiTheme="majorHAnsi" w:eastAsia="Calibri" w:hAnsiTheme="majorHAnsi" w:cs="Calibri"/>
          <w:b/>
          <w:spacing w:val="-2"/>
          <w:sz w:val="22"/>
          <w:szCs w:val="22"/>
        </w:rPr>
        <w:t>f</w:t>
      </w:r>
      <w:r w:rsidRPr="00905132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905132">
        <w:rPr>
          <w:rFonts w:asciiTheme="majorHAnsi" w:eastAsia="Calibri" w:hAnsiTheme="majorHAnsi" w:cs="Calibri"/>
          <w:b/>
          <w:sz w:val="22"/>
          <w:szCs w:val="22"/>
        </w:rPr>
        <w:t>ce</w:t>
      </w:r>
      <w:r w:rsidRPr="00905132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b/>
          <w:spacing w:val="-1"/>
          <w:sz w:val="22"/>
          <w:szCs w:val="22"/>
        </w:rPr>
        <w:t>Ma</w:t>
      </w:r>
      <w:r w:rsidRPr="00905132">
        <w:rPr>
          <w:rFonts w:asciiTheme="majorHAnsi" w:eastAsia="Calibri" w:hAnsiTheme="majorHAnsi" w:cs="Calibri"/>
          <w:b/>
          <w:spacing w:val="1"/>
          <w:sz w:val="22"/>
          <w:szCs w:val="22"/>
        </w:rPr>
        <w:t>n</w:t>
      </w:r>
      <w:r w:rsidRPr="00905132">
        <w:rPr>
          <w:rFonts w:asciiTheme="majorHAnsi" w:eastAsia="Calibri" w:hAnsiTheme="majorHAnsi" w:cs="Calibri"/>
          <w:b/>
          <w:spacing w:val="-1"/>
          <w:sz w:val="22"/>
          <w:szCs w:val="22"/>
        </w:rPr>
        <w:t>age</w:t>
      </w:r>
      <w:r w:rsidRPr="00905132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905132">
        <w:rPr>
          <w:rFonts w:asciiTheme="majorHAnsi" w:eastAsia="Calibri" w:hAnsiTheme="majorHAnsi" w:cs="Calibri"/>
          <w:b/>
          <w:sz w:val="22"/>
          <w:szCs w:val="22"/>
        </w:rPr>
        <w:t>/</w:t>
      </w:r>
      <w:r w:rsidRPr="00905132">
        <w:rPr>
          <w:rFonts w:asciiTheme="majorHAnsi" w:eastAsia="Calibri" w:hAnsiTheme="majorHAnsi" w:cs="Calibri"/>
          <w:b/>
          <w:spacing w:val="-1"/>
          <w:sz w:val="22"/>
          <w:szCs w:val="22"/>
        </w:rPr>
        <w:t>Me</w:t>
      </w:r>
      <w:r w:rsidRPr="00905132">
        <w:rPr>
          <w:rFonts w:asciiTheme="majorHAnsi" w:eastAsia="Calibri" w:hAnsiTheme="majorHAnsi" w:cs="Calibri"/>
          <w:b/>
          <w:spacing w:val="1"/>
          <w:sz w:val="22"/>
          <w:szCs w:val="22"/>
        </w:rPr>
        <w:t>di</w:t>
      </w:r>
      <w:r w:rsidRPr="00905132">
        <w:rPr>
          <w:rFonts w:asciiTheme="majorHAnsi" w:eastAsia="Calibri" w:hAnsiTheme="majorHAnsi" w:cs="Calibri"/>
          <w:b/>
          <w:sz w:val="22"/>
          <w:szCs w:val="22"/>
        </w:rPr>
        <w:t>cal</w:t>
      </w:r>
      <w:r w:rsidRPr="00905132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A</w:t>
      </w:r>
      <w:r w:rsidRPr="00905132">
        <w:rPr>
          <w:rFonts w:asciiTheme="majorHAnsi" w:eastAsia="Calibri" w:hAnsiTheme="majorHAnsi" w:cs="Calibri"/>
          <w:b/>
          <w:sz w:val="22"/>
          <w:szCs w:val="22"/>
        </w:rPr>
        <w:t>ss</w:t>
      </w:r>
      <w:r w:rsidRPr="00905132">
        <w:rPr>
          <w:rFonts w:asciiTheme="majorHAnsi" w:eastAsia="Calibri" w:hAnsiTheme="majorHAnsi" w:cs="Calibri"/>
          <w:b/>
          <w:spacing w:val="-1"/>
          <w:sz w:val="22"/>
          <w:szCs w:val="22"/>
        </w:rPr>
        <w:t>i</w:t>
      </w:r>
      <w:r w:rsidRPr="00905132">
        <w:rPr>
          <w:rFonts w:asciiTheme="majorHAnsi" w:eastAsia="Calibri" w:hAnsiTheme="majorHAnsi" w:cs="Calibri"/>
          <w:b/>
          <w:sz w:val="22"/>
          <w:szCs w:val="22"/>
        </w:rPr>
        <w:t>s</w:t>
      </w:r>
      <w:r w:rsidRPr="00905132">
        <w:rPr>
          <w:rFonts w:asciiTheme="majorHAnsi" w:eastAsia="Calibri" w:hAnsiTheme="majorHAnsi" w:cs="Calibri"/>
          <w:b/>
          <w:spacing w:val="1"/>
          <w:sz w:val="22"/>
          <w:szCs w:val="22"/>
        </w:rPr>
        <w:t>t</w:t>
      </w:r>
      <w:r w:rsidRPr="00905132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905132">
        <w:rPr>
          <w:rFonts w:asciiTheme="majorHAnsi" w:eastAsia="Calibri" w:hAnsiTheme="majorHAnsi" w:cs="Calibri"/>
          <w:b/>
          <w:spacing w:val="1"/>
          <w:sz w:val="22"/>
          <w:szCs w:val="22"/>
        </w:rPr>
        <w:t>n</w:t>
      </w:r>
      <w:r w:rsidRPr="00905132">
        <w:rPr>
          <w:rFonts w:asciiTheme="majorHAnsi" w:eastAsia="Calibri" w:hAnsiTheme="majorHAnsi" w:cs="Calibri"/>
          <w:b/>
          <w:sz w:val="22"/>
          <w:szCs w:val="22"/>
        </w:rPr>
        <w:t xml:space="preserve">t               </w:t>
      </w:r>
      <w:r w:rsidRPr="00905132">
        <w:rPr>
          <w:rFonts w:asciiTheme="majorHAnsi" w:eastAsia="Calibri" w:hAnsiTheme="majorHAnsi" w:cs="Calibri"/>
          <w:b/>
          <w:spacing w:val="50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b/>
          <w:sz w:val="22"/>
          <w:szCs w:val="22"/>
        </w:rPr>
        <w:t>Nan</w:t>
      </w:r>
      <w:r w:rsidRPr="00905132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b/>
          <w:sz w:val="22"/>
          <w:szCs w:val="22"/>
        </w:rPr>
        <w:t>Sch</w:t>
      </w:r>
      <w:r w:rsidRPr="00905132">
        <w:rPr>
          <w:rFonts w:asciiTheme="majorHAnsi" w:eastAsia="Calibri" w:hAnsiTheme="majorHAnsi" w:cs="Calibri"/>
          <w:b/>
          <w:spacing w:val="1"/>
          <w:sz w:val="22"/>
          <w:szCs w:val="22"/>
        </w:rPr>
        <w:t>n</w:t>
      </w:r>
      <w:r w:rsidRPr="00905132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905132">
        <w:rPr>
          <w:rFonts w:asciiTheme="majorHAnsi" w:eastAsia="Calibri" w:hAnsiTheme="majorHAnsi" w:cs="Calibri"/>
          <w:b/>
          <w:spacing w:val="1"/>
          <w:sz w:val="22"/>
          <w:szCs w:val="22"/>
        </w:rPr>
        <w:t>id</w:t>
      </w:r>
      <w:r w:rsidRPr="00905132">
        <w:rPr>
          <w:rFonts w:asciiTheme="majorHAnsi" w:eastAsia="Calibri" w:hAnsiTheme="majorHAnsi" w:cs="Calibri"/>
          <w:b/>
          <w:spacing w:val="-3"/>
          <w:sz w:val="22"/>
          <w:szCs w:val="22"/>
        </w:rPr>
        <w:t>e</w:t>
      </w:r>
      <w:r w:rsidRPr="00905132">
        <w:rPr>
          <w:rFonts w:asciiTheme="majorHAnsi" w:eastAsia="Calibri" w:hAnsiTheme="majorHAnsi" w:cs="Calibri"/>
          <w:b/>
          <w:spacing w:val="2"/>
          <w:sz w:val="22"/>
          <w:szCs w:val="22"/>
        </w:rPr>
        <w:t>r</w:t>
      </w:r>
      <w:r w:rsidRPr="00905132">
        <w:rPr>
          <w:rFonts w:asciiTheme="majorHAnsi" w:eastAsia="Calibri" w:hAnsiTheme="majorHAnsi" w:cs="Calibri"/>
          <w:b/>
          <w:sz w:val="22"/>
          <w:szCs w:val="22"/>
        </w:rPr>
        <w:t>,</w:t>
      </w:r>
      <w:r w:rsidRPr="00905132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b/>
          <w:spacing w:val="-1"/>
          <w:sz w:val="22"/>
          <w:szCs w:val="22"/>
        </w:rPr>
        <w:t>M</w:t>
      </w:r>
      <w:r w:rsidRPr="00905132">
        <w:rPr>
          <w:rFonts w:asciiTheme="majorHAnsi" w:eastAsia="Calibri" w:hAnsiTheme="majorHAnsi" w:cs="Calibri"/>
          <w:b/>
          <w:sz w:val="22"/>
          <w:szCs w:val="22"/>
        </w:rPr>
        <w:t>.D</w:t>
      </w:r>
      <w:r w:rsidRPr="00905132">
        <w:rPr>
          <w:rFonts w:asciiTheme="majorHAnsi" w:eastAsia="Calibri" w:hAnsiTheme="majorHAnsi" w:cs="Calibri"/>
          <w:b/>
          <w:spacing w:val="-2"/>
          <w:sz w:val="22"/>
          <w:szCs w:val="22"/>
        </w:rPr>
        <w:t>.</w:t>
      </w:r>
      <w:r w:rsidRPr="00905132">
        <w:rPr>
          <w:rFonts w:asciiTheme="majorHAnsi" w:eastAsia="Calibri" w:hAnsiTheme="majorHAnsi" w:cs="Calibri"/>
          <w:b/>
          <w:sz w:val="22"/>
          <w:szCs w:val="22"/>
        </w:rPr>
        <w:t>,</w:t>
      </w:r>
      <w:r w:rsidRPr="00905132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b/>
          <w:spacing w:val="-1"/>
          <w:sz w:val="22"/>
          <w:szCs w:val="22"/>
        </w:rPr>
        <w:t>Ame</w:t>
      </w:r>
      <w:r w:rsidRPr="00905132">
        <w:rPr>
          <w:rFonts w:asciiTheme="majorHAnsi" w:eastAsia="Calibri" w:hAnsiTheme="majorHAnsi" w:cs="Calibri"/>
          <w:b/>
          <w:spacing w:val="1"/>
          <w:sz w:val="22"/>
          <w:szCs w:val="22"/>
        </w:rPr>
        <w:t>ri</w:t>
      </w:r>
      <w:r w:rsidRPr="00905132">
        <w:rPr>
          <w:rFonts w:asciiTheme="majorHAnsi" w:eastAsia="Calibri" w:hAnsiTheme="majorHAnsi" w:cs="Calibri"/>
          <w:b/>
          <w:sz w:val="22"/>
          <w:szCs w:val="22"/>
        </w:rPr>
        <w:t>can</w:t>
      </w:r>
      <w:r w:rsidRPr="00905132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b/>
          <w:sz w:val="22"/>
          <w:szCs w:val="22"/>
        </w:rPr>
        <w:t>Board of</w:t>
      </w:r>
    </w:p>
    <w:p w14:paraId="5D7806A0" w14:textId="77777777" w:rsidR="00413D55" w:rsidRPr="00905132" w:rsidRDefault="00A74AF9">
      <w:pPr>
        <w:ind w:left="100"/>
        <w:rPr>
          <w:rFonts w:asciiTheme="majorHAnsi" w:eastAsia="Calibri" w:hAnsiTheme="majorHAnsi" w:cs="Calibri"/>
          <w:sz w:val="22"/>
          <w:szCs w:val="22"/>
        </w:rPr>
      </w:pPr>
      <w:r w:rsidRPr="00905132">
        <w:rPr>
          <w:rFonts w:asciiTheme="majorHAnsi" w:eastAsia="Calibri" w:hAnsiTheme="majorHAnsi" w:cs="Calibri"/>
          <w:b/>
          <w:sz w:val="22"/>
          <w:szCs w:val="22"/>
        </w:rPr>
        <w:t>Ur</w:t>
      </w:r>
      <w:r w:rsidRPr="00905132">
        <w:rPr>
          <w:rFonts w:asciiTheme="majorHAnsi" w:eastAsia="Calibri" w:hAnsiTheme="majorHAnsi" w:cs="Calibri"/>
          <w:b/>
          <w:spacing w:val="1"/>
          <w:sz w:val="22"/>
          <w:szCs w:val="22"/>
        </w:rPr>
        <w:t>ol</w:t>
      </w:r>
      <w:r w:rsidRPr="00905132">
        <w:rPr>
          <w:rFonts w:asciiTheme="majorHAnsi" w:eastAsia="Calibri" w:hAnsiTheme="majorHAnsi" w:cs="Calibri"/>
          <w:b/>
          <w:sz w:val="22"/>
          <w:szCs w:val="22"/>
        </w:rPr>
        <w:t>ogy</w:t>
      </w:r>
      <w:r w:rsidRPr="00905132">
        <w:rPr>
          <w:rFonts w:asciiTheme="majorHAnsi" w:eastAsia="Calibri" w:hAnsiTheme="majorHAnsi" w:cs="Calibri"/>
          <w:b/>
          <w:sz w:val="22"/>
          <w:szCs w:val="22"/>
        </w:rPr>
        <w:t xml:space="preserve">                        </w:t>
      </w:r>
      <w:r w:rsidRPr="00905132">
        <w:rPr>
          <w:rFonts w:asciiTheme="majorHAnsi" w:eastAsia="Calibri" w:hAnsiTheme="majorHAnsi" w:cs="Calibri"/>
          <w:b/>
          <w:spacing w:val="16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b/>
          <w:spacing w:val="1"/>
          <w:sz w:val="22"/>
          <w:szCs w:val="22"/>
        </w:rPr>
        <w:t>200</w:t>
      </w:r>
      <w:r w:rsidRPr="00905132">
        <w:rPr>
          <w:rFonts w:asciiTheme="majorHAnsi" w:eastAsia="Calibri" w:hAnsiTheme="majorHAnsi" w:cs="Calibri"/>
          <w:b/>
          <w:spacing w:val="-1"/>
          <w:sz w:val="22"/>
          <w:szCs w:val="22"/>
        </w:rPr>
        <w:t>3</w:t>
      </w:r>
      <w:r w:rsidRPr="00905132">
        <w:rPr>
          <w:rFonts w:asciiTheme="majorHAnsi" w:eastAsia="Calibri" w:hAnsiTheme="majorHAnsi" w:cs="Calibri"/>
          <w:b/>
          <w:spacing w:val="1"/>
          <w:sz w:val="22"/>
          <w:szCs w:val="22"/>
        </w:rPr>
        <w:t>-</w:t>
      </w:r>
      <w:r w:rsidRPr="00905132">
        <w:rPr>
          <w:rFonts w:asciiTheme="majorHAnsi" w:eastAsia="Calibri" w:hAnsiTheme="majorHAnsi" w:cs="Calibri"/>
          <w:b/>
          <w:sz w:val="22"/>
          <w:szCs w:val="22"/>
        </w:rPr>
        <w:t>2</w:t>
      </w:r>
      <w:r w:rsidRPr="00905132">
        <w:rPr>
          <w:rFonts w:asciiTheme="majorHAnsi" w:eastAsia="Calibri" w:hAnsiTheme="majorHAnsi" w:cs="Calibri"/>
          <w:b/>
          <w:spacing w:val="-1"/>
          <w:sz w:val="22"/>
          <w:szCs w:val="22"/>
        </w:rPr>
        <w:t>0</w:t>
      </w:r>
      <w:r w:rsidRPr="00905132">
        <w:rPr>
          <w:rFonts w:asciiTheme="majorHAnsi" w:eastAsia="Calibri" w:hAnsiTheme="majorHAnsi" w:cs="Calibri"/>
          <w:b/>
          <w:sz w:val="22"/>
          <w:szCs w:val="22"/>
        </w:rPr>
        <w:t>05</w:t>
      </w:r>
    </w:p>
    <w:p w14:paraId="60A31CB6" w14:textId="77777777" w:rsidR="00413D55" w:rsidRPr="00905132" w:rsidRDefault="00413D55">
      <w:pPr>
        <w:spacing w:before="8" w:line="280" w:lineRule="exact"/>
        <w:rPr>
          <w:rFonts w:asciiTheme="majorHAnsi" w:hAnsiTheme="majorHAnsi"/>
          <w:sz w:val="22"/>
          <w:szCs w:val="22"/>
        </w:rPr>
      </w:pPr>
    </w:p>
    <w:p w14:paraId="6C91643B" w14:textId="77777777" w:rsidR="00413D55" w:rsidRPr="00905132" w:rsidRDefault="00A74AF9">
      <w:pPr>
        <w:tabs>
          <w:tab w:val="left" w:pos="820"/>
        </w:tabs>
        <w:ind w:left="820" w:right="219" w:hanging="360"/>
        <w:rPr>
          <w:rFonts w:asciiTheme="majorHAnsi" w:eastAsia="Calibri" w:hAnsiTheme="majorHAnsi" w:cs="Calibri"/>
          <w:sz w:val="22"/>
          <w:szCs w:val="22"/>
        </w:rPr>
      </w:pPr>
      <w:r w:rsidRPr="00905132">
        <w:rPr>
          <w:rFonts w:asciiTheme="majorHAnsi" w:eastAsia="Segoe MDL2 Assets" w:hAnsiTheme="majorHAnsi" w:cs="Segoe MDL2 Assets"/>
          <w:w w:val="45"/>
          <w:sz w:val="22"/>
          <w:szCs w:val="22"/>
        </w:rPr>
        <w:t></w:t>
      </w:r>
      <w:r w:rsidRPr="00905132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905132">
        <w:rPr>
          <w:rFonts w:asciiTheme="majorHAnsi" w:eastAsia="Calibri" w:hAnsiTheme="majorHAnsi" w:cs="Calibri"/>
          <w:sz w:val="22"/>
          <w:szCs w:val="22"/>
        </w:rPr>
        <w:t>a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905132">
        <w:rPr>
          <w:rFonts w:asciiTheme="majorHAnsi" w:eastAsia="Calibri" w:hAnsiTheme="majorHAnsi" w:cs="Calibri"/>
          <w:sz w:val="22"/>
          <w:szCs w:val="22"/>
        </w:rPr>
        <w:t>ag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905132">
        <w:rPr>
          <w:rFonts w:asciiTheme="majorHAnsi" w:eastAsia="Calibri" w:hAnsiTheme="majorHAnsi" w:cs="Calibri"/>
          <w:sz w:val="22"/>
          <w:szCs w:val="22"/>
        </w:rPr>
        <w:t>d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f</w:t>
      </w:r>
      <w:r w:rsidRPr="00905132">
        <w:rPr>
          <w:rFonts w:asciiTheme="majorHAnsi" w:eastAsia="Calibri" w:hAnsiTheme="majorHAnsi" w:cs="Calibri"/>
          <w:sz w:val="22"/>
          <w:szCs w:val="22"/>
        </w:rPr>
        <w:t>r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905132">
        <w:rPr>
          <w:rFonts w:asciiTheme="majorHAnsi" w:eastAsia="Calibri" w:hAnsiTheme="majorHAnsi" w:cs="Calibri"/>
          <w:sz w:val="22"/>
          <w:szCs w:val="22"/>
        </w:rPr>
        <w:t>t o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>f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f</w:t>
      </w:r>
      <w:r w:rsidRPr="00905132">
        <w:rPr>
          <w:rFonts w:asciiTheme="majorHAnsi" w:eastAsia="Calibri" w:hAnsiTheme="majorHAnsi" w:cs="Calibri"/>
          <w:sz w:val="22"/>
          <w:szCs w:val="22"/>
        </w:rPr>
        <w:t>i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905132">
        <w:rPr>
          <w:rFonts w:asciiTheme="majorHAnsi" w:eastAsia="Calibri" w:hAnsiTheme="majorHAnsi" w:cs="Calibri"/>
          <w:sz w:val="22"/>
          <w:szCs w:val="22"/>
        </w:rPr>
        <w:t>e,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905132">
        <w:rPr>
          <w:rFonts w:asciiTheme="majorHAnsi" w:eastAsia="Calibri" w:hAnsiTheme="majorHAnsi" w:cs="Calibri"/>
          <w:sz w:val="22"/>
          <w:szCs w:val="22"/>
        </w:rPr>
        <w:t>i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>l</w:t>
      </w:r>
      <w:r w:rsidRPr="00905132">
        <w:rPr>
          <w:rFonts w:asciiTheme="majorHAnsi" w:eastAsia="Calibri" w:hAnsiTheme="majorHAnsi" w:cs="Calibri"/>
          <w:sz w:val="22"/>
          <w:szCs w:val="22"/>
        </w:rPr>
        <w:t>li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905132">
        <w:rPr>
          <w:rFonts w:asciiTheme="majorHAnsi" w:eastAsia="Calibri" w:hAnsiTheme="majorHAnsi" w:cs="Calibri"/>
          <w:sz w:val="22"/>
          <w:szCs w:val="22"/>
        </w:rPr>
        <w:t>g,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905132">
        <w:rPr>
          <w:rFonts w:asciiTheme="majorHAnsi" w:eastAsia="Calibri" w:hAnsiTheme="majorHAnsi" w:cs="Calibri"/>
          <w:sz w:val="22"/>
          <w:szCs w:val="22"/>
        </w:rPr>
        <w:t>r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ep</w:t>
      </w:r>
      <w:r w:rsidRPr="00905132">
        <w:rPr>
          <w:rFonts w:asciiTheme="majorHAnsi" w:eastAsia="Calibri" w:hAnsiTheme="majorHAnsi" w:cs="Calibri"/>
          <w:sz w:val="22"/>
          <w:szCs w:val="22"/>
        </w:rPr>
        <w:t>a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905132">
        <w:rPr>
          <w:rFonts w:asciiTheme="majorHAnsi" w:eastAsia="Calibri" w:hAnsiTheme="majorHAnsi" w:cs="Calibri"/>
          <w:sz w:val="22"/>
          <w:szCs w:val="22"/>
        </w:rPr>
        <w:t>e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905132">
        <w:rPr>
          <w:rFonts w:asciiTheme="majorHAnsi" w:eastAsia="Calibri" w:hAnsiTheme="majorHAnsi" w:cs="Calibri"/>
          <w:sz w:val="22"/>
          <w:szCs w:val="22"/>
        </w:rPr>
        <w:t>a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905132">
        <w:rPr>
          <w:rFonts w:asciiTheme="majorHAnsi" w:eastAsia="Calibri" w:hAnsiTheme="majorHAnsi" w:cs="Calibri"/>
          <w:sz w:val="22"/>
          <w:szCs w:val="22"/>
        </w:rPr>
        <w:t>i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nt</w:t>
      </w:r>
      <w:r w:rsidRPr="00905132">
        <w:rPr>
          <w:rFonts w:asciiTheme="majorHAnsi" w:eastAsia="Calibri" w:hAnsiTheme="majorHAnsi" w:cs="Calibri"/>
          <w:sz w:val="22"/>
          <w:szCs w:val="22"/>
        </w:rPr>
        <w:t>s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f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>o</w:t>
      </w:r>
      <w:r w:rsidRPr="00905132">
        <w:rPr>
          <w:rFonts w:asciiTheme="majorHAnsi" w:eastAsia="Calibri" w:hAnsiTheme="majorHAnsi" w:cs="Calibri"/>
          <w:sz w:val="22"/>
          <w:szCs w:val="22"/>
        </w:rPr>
        <w:t>r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fu</w:t>
      </w:r>
      <w:r w:rsidRPr="00905132">
        <w:rPr>
          <w:rFonts w:asciiTheme="majorHAnsi" w:eastAsia="Calibri" w:hAnsiTheme="majorHAnsi" w:cs="Calibri"/>
          <w:sz w:val="22"/>
          <w:szCs w:val="22"/>
        </w:rPr>
        <w:t>ll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 xml:space="preserve"> b</w:t>
      </w:r>
      <w:r w:rsidRPr="00905132">
        <w:rPr>
          <w:rFonts w:asciiTheme="majorHAnsi" w:eastAsia="Calibri" w:hAnsiTheme="majorHAnsi" w:cs="Calibri"/>
          <w:sz w:val="22"/>
          <w:szCs w:val="22"/>
        </w:rPr>
        <w:t>o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905132">
        <w:rPr>
          <w:rFonts w:asciiTheme="majorHAnsi" w:eastAsia="Calibri" w:hAnsiTheme="majorHAnsi" w:cs="Calibri"/>
          <w:sz w:val="22"/>
          <w:szCs w:val="22"/>
        </w:rPr>
        <w:t xml:space="preserve">y 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>x</w:t>
      </w:r>
      <w:r w:rsidRPr="00905132">
        <w:rPr>
          <w:rFonts w:asciiTheme="majorHAnsi" w:eastAsia="Calibri" w:hAnsiTheme="majorHAnsi" w:cs="Calibri"/>
          <w:sz w:val="22"/>
          <w:szCs w:val="22"/>
        </w:rPr>
        <w:t>am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>l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905132">
        <w:rPr>
          <w:rFonts w:asciiTheme="majorHAnsi" w:eastAsia="Calibri" w:hAnsiTheme="majorHAnsi" w:cs="Calibri"/>
          <w:sz w:val="22"/>
          <w:szCs w:val="22"/>
        </w:rPr>
        <w:t xml:space="preserve">s 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905132">
        <w:rPr>
          <w:rFonts w:asciiTheme="majorHAnsi" w:eastAsia="Calibri" w:hAnsiTheme="majorHAnsi" w:cs="Calibri"/>
          <w:sz w:val="22"/>
          <w:szCs w:val="22"/>
        </w:rPr>
        <w:t>a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>k</w:t>
      </w:r>
      <w:r w:rsidRPr="00905132">
        <w:rPr>
          <w:rFonts w:asciiTheme="majorHAnsi" w:eastAsia="Calibri" w:hAnsiTheme="majorHAnsi" w:cs="Calibri"/>
          <w:sz w:val="22"/>
          <w:szCs w:val="22"/>
        </w:rPr>
        <w:t>e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905132">
        <w:rPr>
          <w:rFonts w:asciiTheme="majorHAnsi" w:eastAsia="Calibri" w:hAnsiTheme="majorHAnsi" w:cs="Calibri"/>
          <w:sz w:val="22"/>
          <w:szCs w:val="22"/>
        </w:rPr>
        <w:t xml:space="preserve">eir 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905132">
        <w:rPr>
          <w:rFonts w:asciiTheme="majorHAnsi" w:eastAsia="Calibri" w:hAnsiTheme="majorHAnsi" w:cs="Calibri"/>
          <w:sz w:val="22"/>
          <w:szCs w:val="22"/>
        </w:rPr>
        <w:t>is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905132">
        <w:rPr>
          <w:rFonts w:asciiTheme="majorHAnsi" w:eastAsia="Calibri" w:hAnsiTheme="majorHAnsi" w:cs="Calibri"/>
          <w:sz w:val="22"/>
          <w:szCs w:val="22"/>
        </w:rPr>
        <w:t>ory.</w:t>
      </w:r>
    </w:p>
    <w:p w14:paraId="20BF1DC7" w14:textId="77777777" w:rsidR="00413D55" w:rsidRPr="00905132" w:rsidRDefault="00A74AF9">
      <w:pPr>
        <w:tabs>
          <w:tab w:val="left" w:pos="820"/>
        </w:tabs>
        <w:ind w:left="820" w:right="416" w:hanging="360"/>
        <w:rPr>
          <w:rFonts w:asciiTheme="majorHAnsi" w:eastAsia="Calibri" w:hAnsiTheme="majorHAnsi" w:cs="Calibri"/>
          <w:sz w:val="22"/>
          <w:szCs w:val="22"/>
        </w:rPr>
        <w:sectPr w:rsidR="00413D55" w:rsidRPr="00905132">
          <w:pgSz w:w="12240" w:h="15840"/>
          <w:pgMar w:top="1380" w:right="1680" w:bottom="280" w:left="1700" w:header="720" w:footer="720" w:gutter="0"/>
          <w:cols w:space="720"/>
        </w:sectPr>
      </w:pPr>
      <w:r w:rsidRPr="00905132">
        <w:rPr>
          <w:rFonts w:asciiTheme="majorHAnsi" w:eastAsia="Segoe MDL2 Assets" w:hAnsiTheme="majorHAnsi" w:cs="Segoe MDL2 Assets"/>
          <w:w w:val="45"/>
          <w:sz w:val="22"/>
          <w:szCs w:val="22"/>
        </w:rPr>
        <w:t></w:t>
      </w:r>
      <w:r w:rsidRPr="00905132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905132">
        <w:rPr>
          <w:rFonts w:asciiTheme="majorHAnsi" w:eastAsia="Calibri" w:hAnsiTheme="majorHAnsi" w:cs="Calibri"/>
          <w:sz w:val="22"/>
          <w:szCs w:val="22"/>
        </w:rPr>
        <w:t>P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905132">
        <w:rPr>
          <w:rFonts w:asciiTheme="majorHAnsi" w:eastAsia="Calibri" w:hAnsiTheme="majorHAnsi" w:cs="Calibri"/>
          <w:sz w:val="22"/>
          <w:szCs w:val="22"/>
        </w:rPr>
        <w:t>o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905132">
        <w:rPr>
          <w:rFonts w:asciiTheme="majorHAnsi" w:eastAsia="Calibri" w:hAnsiTheme="majorHAnsi" w:cs="Calibri"/>
          <w:sz w:val="22"/>
          <w:szCs w:val="22"/>
        </w:rPr>
        <w:t>e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905132">
        <w:rPr>
          <w:rFonts w:asciiTheme="majorHAnsi" w:eastAsia="Calibri" w:hAnsiTheme="majorHAnsi" w:cs="Calibri"/>
          <w:sz w:val="22"/>
          <w:szCs w:val="22"/>
        </w:rPr>
        <w:t>r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905132">
        <w:rPr>
          <w:rFonts w:asciiTheme="majorHAnsi" w:eastAsia="Calibri" w:hAnsiTheme="majorHAnsi" w:cs="Calibri"/>
          <w:sz w:val="22"/>
          <w:szCs w:val="22"/>
        </w:rPr>
        <w:t xml:space="preserve">s, 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905132">
        <w:rPr>
          <w:rFonts w:asciiTheme="majorHAnsi" w:eastAsia="Calibri" w:hAnsiTheme="majorHAnsi" w:cs="Calibri"/>
          <w:sz w:val="22"/>
          <w:szCs w:val="22"/>
        </w:rPr>
        <w:t>ale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905132">
        <w:rPr>
          <w:rFonts w:asciiTheme="majorHAnsi" w:eastAsia="Calibri" w:hAnsiTheme="majorHAnsi" w:cs="Calibri"/>
          <w:sz w:val="22"/>
          <w:szCs w:val="22"/>
        </w:rPr>
        <w:t>d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f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905132">
        <w:rPr>
          <w:rFonts w:asciiTheme="majorHAnsi" w:eastAsia="Calibri" w:hAnsiTheme="majorHAnsi" w:cs="Calibri"/>
          <w:sz w:val="22"/>
          <w:szCs w:val="22"/>
        </w:rPr>
        <w:t>male</w:t>
      </w:r>
      <w:r w:rsidRPr="00905132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z w:val="22"/>
          <w:szCs w:val="22"/>
        </w:rPr>
        <w:t>a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905132">
        <w:rPr>
          <w:rFonts w:asciiTheme="majorHAnsi" w:eastAsia="Calibri" w:hAnsiTheme="majorHAnsi" w:cs="Calibri"/>
          <w:sz w:val="22"/>
          <w:szCs w:val="22"/>
        </w:rPr>
        <w:t xml:space="preserve">lt 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905132">
        <w:rPr>
          <w:rFonts w:asciiTheme="majorHAnsi" w:eastAsia="Calibri" w:hAnsiTheme="majorHAnsi" w:cs="Calibri"/>
          <w:sz w:val="22"/>
          <w:szCs w:val="22"/>
        </w:rPr>
        <w:t>ology,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905132">
        <w:rPr>
          <w:rFonts w:asciiTheme="majorHAnsi" w:eastAsia="Calibri" w:hAnsiTheme="majorHAnsi" w:cs="Calibri"/>
          <w:sz w:val="22"/>
          <w:szCs w:val="22"/>
        </w:rPr>
        <w:t>e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905132">
        <w:rPr>
          <w:rFonts w:asciiTheme="majorHAnsi" w:eastAsia="Calibri" w:hAnsiTheme="majorHAnsi" w:cs="Calibri"/>
          <w:sz w:val="22"/>
          <w:szCs w:val="22"/>
        </w:rPr>
        <w:t>a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905132">
        <w:rPr>
          <w:rFonts w:asciiTheme="majorHAnsi" w:eastAsia="Calibri" w:hAnsiTheme="majorHAnsi" w:cs="Calibri"/>
          <w:sz w:val="22"/>
          <w:szCs w:val="22"/>
        </w:rPr>
        <w:t xml:space="preserve">ric 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905132">
        <w:rPr>
          <w:rFonts w:asciiTheme="majorHAnsi" w:eastAsia="Calibri" w:hAnsiTheme="majorHAnsi" w:cs="Calibri"/>
          <w:sz w:val="22"/>
          <w:szCs w:val="22"/>
        </w:rPr>
        <w:t>ology,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905132">
        <w:rPr>
          <w:rFonts w:asciiTheme="majorHAnsi" w:eastAsia="Calibri" w:hAnsiTheme="majorHAnsi" w:cs="Calibri"/>
          <w:sz w:val="22"/>
          <w:szCs w:val="22"/>
        </w:rPr>
        <w:t>isease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z w:val="22"/>
          <w:szCs w:val="22"/>
        </w:rPr>
        <w:t xml:space="preserve">of 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905132">
        <w:rPr>
          <w:rFonts w:asciiTheme="majorHAnsi" w:eastAsia="Calibri" w:hAnsiTheme="majorHAnsi" w:cs="Calibri"/>
          <w:sz w:val="22"/>
          <w:szCs w:val="22"/>
        </w:rPr>
        <w:t>ros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905132">
        <w:rPr>
          <w:rFonts w:asciiTheme="majorHAnsi" w:eastAsia="Calibri" w:hAnsiTheme="majorHAnsi" w:cs="Calibri"/>
          <w:sz w:val="22"/>
          <w:szCs w:val="22"/>
        </w:rPr>
        <w:t>e,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905132">
        <w:rPr>
          <w:rFonts w:asciiTheme="majorHAnsi" w:eastAsia="Calibri" w:hAnsiTheme="majorHAnsi" w:cs="Calibri"/>
          <w:sz w:val="22"/>
          <w:szCs w:val="22"/>
        </w:rPr>
        <w:t>r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905132">
        <w:rPr>
          <w:rFonts w:asciiTheme="majorHAnsi" w:eastAsia="Calibri" w:hAnsiTheme="majorHAnsi" w:cs="Calibri"/>
          <w:sz w:val="22"/>
          <w:szCs w:val="22"/>
        </w:rPr>
        <w:t>ary i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>o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nt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905132">
        <w:rPr>
          <w:rFonts w:asciiTheme="majorHAnsi" w:eastAsia="Calibri" w:hAnsiTheme="majorHAnsi" w:cs="Calibri"/>
          <w:sz w:val="22"/>
          <w:szCs w:val="22"/>
        </w:rPr>
        <w:t>e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905132">
        <w:rPr>
          <w:rFonts w:asciiTheme="majorHAnsi" w:eastAsia="Calibri" w:hAnsiTheme="majorHAnsi" w:cs="Calibri"/>
          <w:sz w:val="22"/>
          <w:szCs w:val="22"/>
        </w:rPr>
        <w:t>e,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905132">
        <w:rPr>
          <w:rFonts w:asciiTheme="majorHAnsi" w:eastAsia="Calibri" w:hAnsiTheme="majorHAnsi" w:cs="Calibri"/>
          <w:sz w:val="22"/>
          <w:szCs w:val="22"/>
        </w:rPr>
        <w:t>l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dd</w:t>
      </w:r>
      <w:r w:rsidRPr="00905132">
        <w:rPr>
          <w:rFonts w:asciiTheme="majorHAnsi" w:eastAsia="Calibri" w:hAnsiTheme="majorHAnsi" w:cs="Calibri"/>
          <w:sz w:val="22"/>
          <w:szCs w:val="22"/>
        </w:rPr>
        <w:t>er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905132">
        <w:rPr>
          <w:rFonts w:asciiTheme="majorHAnsi" w:eastAsia="Calibri" w:hAnsiTheme="majorHAnsi" w:cs="Calibri"/>
          <w:sz w:val="22"/>
          <w:szCs w:val="22"/>
        </w:rPr>
        <w:t>y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>sf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un</w:t>
      </w:r>
      <w:r w:rsidRPr="00905132">
        <w:rPr>
          <w:rFonts w:asciiTheme="majorHAnsi" w:eastAsia="Calibri" w:hAnsiTheme="majorHAnsi" w:cs="Calibri"/>
          <w:spacing w:val="-3"/>
          <w:sz w:val="22"/>
          <w:szCs w:val="22"/>
        </w:rPr>
        <w:t>c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905132">
        <w:rPr>
          <w:rFonts w:asciiTheme="majorHAnsi" w:eastAsia="Calibri" w:hAnsiTheme="majorHAnsi" w:cs="Calibri"/>
          <w:sz w:val="22"/>
          <w:szCs w:val="22"/>
        </w:rPr>
        <w:t>o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905132">
        <w:rPr>
          <w:rFonts w:asciiTheme="majorHAnsi" w:eastAsia="Calibri" w:hAnsiTheme="majorHAnsi" w:cs="Calibri"/>
          <w:sz w:val="22"/>
          <w:szCs w:val="22"/>
        </w:rPr>
        <w:t>’s vase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>ct</w:t>
      </w:r>
      <w:r w:rsidRPr="00905132">
        <w:rPr>
          <w:rFonts w:asciiTheme="majorHAnsi" w:eastAsia="Calibri" w:hAnsiTheme="majorHAnsi" w:cs="Calibri"/>
          <w:sz w:val="22"/>
          <w:szCs w:val="22"/>
        </w:rPr>
        <w:t>omy a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905132">
        <w:rPr>
          <w:rFonts w:asciiTheme="majorHAnsi" w:eastAsia="Calibri" w:hAnsiTheme="majorHAnsi" w:cs="Calibri"/>
          <w:sz w:val="22"/>
          <w:szCs w:val="22"/>
        </w:rPr>
        <w:t>d</w:t>
      </w:r>
      <w:r w:rsidRPr="00905132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905132">
        <w:rPr>
          <w:rFonts w:asciiTheme="majorHAnsi" w:eastAsia="Calibri" w:hAnsiTheme="majorHAnsi" w:cs="Calibri"/>
          <w:sz w:val="22"/>
          <w:szCs w:val="22"/>
        </w:rPr>
        <w:t>ev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905132">
        <w:rPr>
          <w:rFonts w:asciiTheme="majorHAnsi" w:eastAsia="Calibri" w:hAnsiTheme="majorHAnsi" w:cs="Calibri"/>
          <w:sz w:val="22"/>
          <w:szCs w:val="22"/>
        </w:rPr>
        <w:t>rsal, im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905132">
        <w:rPr>
          <w:rFonts w:asciiTheme="majorHAnsi" w:eastAsia="Calibri" w:hAnsiTheme="majorHAnsi" w:cs="Calibri"/>
          <w:sz w:val="22"/>
          <w:szCs w:val="22"/>
        </w:rPr>
        <w:t>o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905132">
        <w:rPr>
          <w:rFonts w:asciiTheme="majorHAnsi" w:eastAsia="Calibri" w:hAnsiTheme="majorHAnsi" w:cs="Calibri"/>
          <w:sz w:val="22"/>
          <w:szCs w:val="22"/>
        </w:rPr>
        <w:t>e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905132">
        <w:rPr>
          <w:rFonts w:asciiTheme="majorHAnsi" w:eastAsia="Calibri" w:hAnsiTheme="majorHAnsi" w:cs="Calibri"/>
          <w:sz w:val="22"/>
          <w:szCs w:val="22"/>
        </w:rPr>
        <w:t>e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/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>f</w:t>
      </w:r>
      <w:r w:rsidRPr="00905132">
        <w:rPr>
          <w:rFonts w:asciiTheme="majorHAnsi" w:eastAsia="Calibri" w:hAnsiTheme="majorHAnsi" w:cs="Calibri"/>
          <w:sz w:val="22"/>
          <w:szCs w:val="22"/>
        </w:rPr>
        <w:t>er</w:t>
      </w:r>
      <w:r w:rsidRPr="00905132">
        <w:rPr>
          <w:rFonts w:asciiTheme="majorHAnsi" w:eastAsia="Calibri" w:hAnsiTheme="majorHAnsi" w:cs="Calibri"/>
          <w:spacing w:val="2"/>
          <w:sz w:val="22"/>
          <w:szCs w:val="22"/>
        </w:rPr>
        <w:t>t</w:t>
      </w:r>
      <w:r w:rsidRPr="00905132">
        <w:rPr>
          <w:rFonts w:asciiTheme="majorHAnsi" w:eastAsia="Calibri" w:hAnsiTheme="majorHAnsi" w:cs="Calibri"/>
          <w:sz w:val="22"/>
          <w:szCs w:val="22"/>
        </w:rPr>
        <w:t>il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905132">
        <w:rPr>
          <w:rFonts w:asciiTheme="majorHAnsi" w:eastAsia="Calibri" w:hAnsiTheme="majorHAnsi" w:cs="Calibri"/>
          <w:sz w:val="22"/>
          <w:szCs w:val="22"/>
        </w:rPr>
        <w:t>y, c</w:t>
      </w:r>
      <w:r w:rsidRPr="00905132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905132">
        <w:rPr>
          <w:rFonts w:asciiTheme="majorHAnsi" w:eastAsia="Calibri" w:hAnsiTheme="majorHAnsi" w:cs="Calibri"/>
          <w:sz w:val="22"/>
          <w:szCs w:val="22"/>
        </w:rPr>
        <w:t>er</w:t>
      </w:r>
      <w:r w:rsidRPr="00905132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905132">
        <w:rPr>
          <w:rFonts w:asciiTheme="majorHAnsi" w:eastAsia="Calibri" w:hAnsiTheme="majorHAnsi" w:cs="Calibri"/>
          <w:sz w:val="22"/>
          <w:szCs w:val="22"/>
        </w:rPr>
        <w:t>r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905132">
        <w:rPr>
          <w:rFonts w:asciiTheme="majorHAnsi" w:eastAsia="Calibri" w:hAnsiTheme="majorHAnsi" w:cs="Calibri"/>
          <w:sz w:val="22"/>
          <w:szCs w:val="22"/>
        </w:rPr>
        <w:t>a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905132">
        <w:rPr>
          <w:rFonts w:asciiTheme="majorHAnsi" w:eastAsia="Calibri" w:hAnsiTheme="majorHAnsi" w:cs="Calibri"/>
          <w:sz w:val="22"/>
          <w:szCs w:val="22"/>
        </w:rPr>
        <w:t>ment,</w:t>
      </w:r>
      <w:r w:rsidRPr="00905132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>k</w:t>
      </w:r>
      <w:r w:rsidRPr="00905132">
        <w:rPr>
          <w:rFonts w:asciiTheme="majorHAnsi" w:eastAsia="Calibri" w:hAnsiTheme="majorHAnsi" w:cs="Calibri"/>
          <w:sz w:val="22"/>
          <w:szCs w:val="22"/>
        </w:rPr>
        <w:t>i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905132">
        <w:rPr>
          <w:rFonts w:asciiTheme="majorHAnsi" w:eastAsia="Calibri" w:hAnsiTheme="majorHAnsi" w:cs="Calibri"/>
          <w:sz w:val="22"/>
          <w:szCs w:val="22"/>
        </w:rPr>
        <w:t>ey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pacing w:val="-3"/>
          <w:sz w:val="22"/>
          <w:szCs w:val="22"/>
        </w:rPr>
        <w:t>s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905132">
        <w:rPr>
          <w:rFonts w:asciiTheme="majorHAnsi" w:eastAsia="Calibri" w:hAnsiTheme="majorHAnsi" w:cs="Calibri"/>
          <w:sz w:val="22"/>
          <w:szCs w:val="22"/>
        </w:rPr>
        <w:t>o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905132">
        <w:rPr>
          <w:rFonts w:asciiTheme="majorHAnsi" w:eastAsia="Calibri" w:hAnsiTheme="majorHAnsi" w:cs="Calibri"/>
          <w:sz w:val="22"/>
          <w:szCs w:val="22"/>
        </w:rPr>
        <w:t>e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905132">
        <w:rPr>
          <w:rFonts w:asciiTheme="majorHAnsi" w:eastAsia="Calibri" w:hAnsiTheme="majorHAnsi" w:cs="Calibri"/>
          <w:sz w:val="22"/>
          <w:szCs w:val="22"/>
        </w:rPr>
        <w:t>is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905132">
        <w:rPr>
          <w:rFonts w:asciiTheme="majorHAnsi" w:eastAsia="Calibri" w:hAnsiTheme="majorHAnsi" w:cs="Calibri"/>
          <w:sz w:val="22"/>
          <w:szCs w:val="22"/>
        </w:rPr>
        <w:t>ase.</w:t>
      </w:r>
    </w:p>
    <w:p w14:paraId="5EE615F6" w14:textId="77777777" w:rsidR="00413D55" w:rsidRPr="00905132" w:rsidRDefault="00A74AF9">
      <w:pPr>
        <w:spacing w:before="55"/>
        <w:ind w:left="460"/>
        <w:rPr>
          <w:rFonts w:asciiTheme="majorHAnsi" w:eastAsia="Calibri" w:hAnsiTheme="majorHAnsi" w:cs="Calibri"/>
          <w:sz w:val="22"/>
          <w:szCs w:val="22"/>
        </w:rPr>
      </w:pPr>
      <w:r w:rsidRPr="00905132">
        <w:rPr>
          <w:rFonts w:asciiTheme="majorHAnsi" w:eastAsia="Segoe MDL2 Assets" w:hAnsiTheme="majorHAnsi" w:cs="Segoe MDL2 Assets"/>
          <w:w w:val="45"/>
          <w:sz w:val="22"/>
          <w:szCs w:val="22"/>
        </w:rPr>
        <w:lastRenderedPageBreak/>
        <w:t xml:space="preserve">         </w:t>
      </w:r>
      <w:r w:rsidRPr="00905132">
        <w:rPr>
          <w:rFonts w:asciiTheme="majorHAnsi" w:eastAsia="Segoe MDL2 Assets" w:hAnsiTheme="majorHAnsi" w:cs="Segoe MDL2 Assets"/>
          <w:spacing w:val="22"/>
          <w:w w:val="45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Mu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>l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ti-</w:t>
      </w:r>
      <w:r w:rsidRPr="00905132">
        <w:rPr>
          <w:rFonts w:asciiTheme="majorHAnsi" w:eastAsia="Calibri" w:hAnsiTheme="majorHAnsi" w:cs="Calibri"/>
          <w:sz w:val="22"/>
          <w:szCs w:val="22"/>
        </w:rPr>
        <w:t>li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905132">
        <w:rPr>
          <w:rFonts w:asciiTheme="majorHAnsi" w:eastAsia="Calibri" w:hAnsiTheme="majorHAnsi" w:cs="Calibri"/>
          <w:sz w:val="22"/>
          <w:szCs w:val="22"/>
        </w:rPr>
        <w:t>e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ph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>o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905132">
        <w:rPr>
          <w:rFonts w:asciiTheme="majorHAnsi" w:eastAsia="Calibri" w:hAnsiTheme="majorHAnsi" w:cs="Calibri"/>
          <w:sz w:val="22"/>
          <w:szCs w:val="22"/>
        </w:rPr>
        <w:t>es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905132">
        <w:rPr>
          <w:rFonts w:asciiTheme="majorHAnsi" w:eastAsia="Calibri" w:hAnsiTheme="majorHAnsi" w:cs="Calibri"/>
          <w:sz w:val="22"/>
          <w:szCs w:val="22"/>
        </w:rPr>
        <w:t>riag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905132">
        <w:rPr>
          <w:rFonts w:asciiTheme="majorHAnsi" w:eastAsia="Calibri" w:hAnsiTheme="majorHAnsi" w:cs="Calibri"/>
          <w:sz w:val="22"/>
          <w:szCs w:val="22"/>
        </w:rPr>
        <w:t>.</w:t>
      </w:r>
    </w:p>
    <w:p w14:paraId="3BE560D3" w14:textId="77777777" w:rsidR="00413D55" w:rsidRPr="00905132" w:rsidRDefault="00413D55">
      <w:pPr>
        <w:spacing w:before="8" w:line="280" w:lineRule="exact"/>
        <w:rPr>
          <w:rFonts w:asciiTheme="majorHAnsi" w:hAnsiTheme="majorHAnsi"/>
          <w:sz w:val="22"/>
          <w:szCs w:val="22"/>
        </w:rPr>
      </w:pPr>
    </w:p>
    <w:p w14:paraId="69C04C0D" w14:textId="77777777" w:rsidR="00413D55" w:rsidRPr="00905132" w:rsidRDefault="00A74AF9">
      <w:pPr>
        <w:ind w:left="100"/>
        <w:rPr>
          <w:rFonts w:asciiTheme="majorHAnsi" w:eastAsia="Calibri" w:hAnsiTheme="majorHAnsi" w:cs="Calibri"/>
          <w:sz w:val="22"/>
          <w:szCs w:val="22"/>
        </w:rPr>
      </w:pPr>
      <w:r w:rsidRPr="00905132">
        <w:rPr>
          <w:rFonts w:asciiTheme="majorHAnsi" w:eastAsia="Calibri" w:hAnsiTheme="majorHAnsi" w:cs="Calibri"/>
          <w:b/>
          <w:spacing w:val="-1"/>
          <w:sz w:val="22"/>
          <w:szCs w:val="22"/>
        </w:rPr>
        <w:t>Me</w:t>
      </w:r>
      <w:r w:rsidRPr="00905132">
        <w:rPr>
          <w:rFonts w:asciiTheme="majorHAnsi" w:eastAsia="Calibri" w:hAnsiTheme="majorHAnsi" w:cs="Calibri"/>
          <w:b/>
          <w:spacing w:val="1"/>
          <w:sz w:val="22"/>
          <w:szCs w:val="22"/>
        </w:rPr>
        <w:t>di</w:t>
      </w:r>
      <w:r w:rsidRPr="00905132">
        <w:rPr>
          <w:rFonts w:asciiTheme="majorHAnsi" w:eastAsia="Calibri" w:hAnsiTheme="majorHAnsi" w:cs="Calibri"/>
          <w:b/>
          <w:sz w:val="22"/>
          <w:szCs w:val="22"/>
        </w:rPr>
        <w:t>cal</w:t>
      </w:r>
      <w:r w:rsidRPr="00905132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A</w:t>
      </w:r>
      <w:r w:rsidRPr="00905132">
        <w:rPr>
          <w:rFonts w:asciiTheme="majorHAnsi" w:eastAsia="Calibri" w:hAnsiTheme="majorHAnsi" w:cs="Calibri"/>
          <w:b/>
          <w:sz w:val="22"/>
          <w:szCs w:val="22"/>
        </w:rPr>
        <w:t>s</w:t>
      </w:r>
      <w:r w:rsidRPr="00905132">
        <w:rPr>
          <w:rFonts w:asciiTheme="majorHAnsi" w:eastAsia="Calibri" w:hAnsiTheme="majorHAnsi" w:cs="Calibri"/>
          <w:b/>
          <w:spacing w:val="-2"/>
          <w:sz w:val="22"/>
          <w:szCs w:val="22"/>
        </w:rPr>
        <w:t>s</w:t>
      </w:r>
      <w:r w:rsidRPr="00905132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905132">
        <w:rPr>
          <w:rFonts w:asciiTheme="majorHAnsi" w:eastAsia="Calibri" w:hAnsiTheme="majorHAnsi" w:cs="Calibri"/>
          <w:b/>
          <w:sz w:val="22"/>
          <w:szCs w:val="22"/>
        </w:rPr>
        <w:t>s</w:t>
      </w:r>
      <w:r w:rsidRPr="00905132">
        <w:rPr>
          <w:rFonts w:asciiTheme="majorHAnsi" w:eastAsia="Calibri" w:hAnsiTheme="majorHAnsi" w:cs="Calibri"/>
          <w:b/>
          <w:spacing w:val="1"/>
          <w:sz w:val="22"/>
          <w:szCs w:val="22"/>
        </w:rPr>
        <w:t>t</w:t>
      </w:r>
      <w:r w:rsidRPr="00905132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905132">
        <w:rPr>
          <w:rFonts w:asciiTheme="majorHAnsi" w:eastAsia="Calibri" w:hAnsiTheme="majorHAnsi" w:cs="Calibri"/>
          <w:b/>
          <w:spacing w:val="1"/>
          <w:sz w:val="22"/>
          <w:szCs w:val="22"/>
        </w:rPr>
        <w:t>n</w:t>
      </w:r>
      <w:r w:rsidRPr="00905132">
        <w:rPr>
          <w:rFonts w:asciiTheme="majorHAnsi" w:eastAsia="Calibri" w:hAnsiTheme="majorHAnsi" w:cs="Calibri"/>
          <w:b/>
          <w:sz w:val="22"/>
          <w:szCs w:val="22"/>
        </w:rPr>
        <w:t xml:space="preserve">t                                              </w:t>
      </w:r>
      <w:r w:rsidRPr="00905132">
        <w:rPr>
          <w:rFonts w:asciiTheme="majorHAnsi" w:eastAsia="Calibri" w:hAnsiTheme="majorHAnsi" w:cs="Calibri"/>
          <w:b/>
          <w:spacing w:val="15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b/>
          <w:spacing w:val="1"/>
          <w:sz w:val="22"/>
          <w:szCs w:val="22"/>
        </w:rPr>
        <w:t>Th</w:t>
      </w:r>
      <w:r w:rsidRPr="00905132">
        <w:rPr>
          <w:rFonts w:asciiTheme="majorHAnsi" w:eastAsia="Calibri" w:hAnsiTheme="majorHAnsi" w:cs="Calibri"/>
          <w:b/>
          <w:sz w:val="22"/>
          <w:szCs w:val="22"/>
        </w:rPr>
        <w:t>e D</w:t>
      </w:r>
      <w:r w:rsidRPr="00905132">
        <w:rPr>
          <w:rFonts w:asciiTheme="majorHAnsi" w:eastAsia="Calibri" w:hAnsiTheme="majorHAnsi" w:cs="Calibri"/>
          <w:b/>
          <w:spacing w:val="-2"/>
          <w:sz w:val="22"/>
          <w:szCs w:val="22"/>
        </w:rPr>
        <w:t>o</w:t>
      </w:r>
      <w:r w:rsidRPr="00905132">
        <w:rPr>
          <w:rFonts w:asciiTheme="majorHAnsi" w:eastAsia="Calibri" w:hAnsiTheme="majorHAnsi" w:cs="Calibri"/>
          <w:b/>
          <w:spacing w:val="1"/>
          <w:sz w:val="22"/>
          <w:szCs w:val="22"/>
        </w:rPr>
        <w:t>wn</w:t>
      </w:r>
      <w:r w:rsidRPr="00905132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905132">
        <w:rPr>
          <w:rFonts w:asciiTheme="majorHAnsi" w:eastAsia="Calibri" w:hAnsiTheme="majorHAnsi" w:cs="Calibri"/>
          <w:b/>
          <w:spacing w:val="-1"/>
          <w:sz w:val="22"/>
          <w:szCs w:val="22"/>
        </w:rPr>
        <w:t>o</w:t>
      </w:r>
      <w:r w:rsidRPr="00905132">
        <w:rPr>
          <w:rFonts w:asciiTheme="majorHAnsi" w:eastAsia="Calibri" w:hAnsiTheme="majorHAnsi" w:cs="Calibri"/>
          <w:b/>
          <w:spacing w:val="1"/>
          <w:sz w:val="22"/>
          <w:szCs w:val="22"/>
        </w:rPr>
        <w:t>w</w:t>
      </w:r>
      <w:r w:rsidRPr="00905132">
        <w:rPr>
          <w:rFonts w:asciiTheme="majorHAnsi" w:eastAsia="Calibri" w:hAnsiTheme="majorHAnsi" w:cs="Calibri"/>
          <w:b/>
          <w:sz w:val="22"/>
          <w:szCs w:val="22"/>
        </w:rPr>
        <w:t>n</w:t>
      </w:r>
      <w:r w:rsidRPr="00905132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b/>
          <w:sz w:val="22"/>
          <w:szCs w:val="22"/>
        </w:rPr>
        <w:t>C</w:t>
      </w:r>
      <w:r w:rsidRPr="00905132">
        <w:rPr>
          <w:rFonts w:asciiTheme="majorHAnsi" w:eastAsia="Calibri" w:hAnsiTheme="majorHAnsi" w:cs="Calibri"/>
          <w:b/>
          <w:spacing w:val="-1"/>
          <w:sz w:val="22"/>
          <w:szCs w:val="22"/>
        </w:rPr>
        <w:t>l</w:t>
      </w:r>
      <w:r w:rsidRPr="00905132">
        <w:rPr>
          <w:rFonts w:asciiTheme="majorHAnsi" w:eastAsia="Calibri" w:hAnsiTheme="majorHAnsi" w:cs="Calibri"/>
          <w:b/>
          <w:spacing w:val="1"/>
          <w:sz w:val="22"/>
          <w:szCs w:val="22"/>
        </w:rPr>
        <w:t>in</w:t>
      </w:r>
      <w:r w:rsidRPr="00905132">
        <w:rPr>
          <w:rFonts w:asciiTheme="majorHAnsi" w:eastAsia="Calibri" w:hAnsiTheme="majorHAnsi" w:cs="Calibri"/>
          <w:b/>
          <w:spacing w:val="-1"/>
          <w:sz w:val="22"/>
          <w:szCs w:val="22"/>
        </w:rPr>
        <w:t>i</w:t>
      </w:r>
      <w:r w:rsidRPr="00905132">
        <w:rPr>
          <w:rFonts w:asciiTheme="majorHAnsi" w:eastAsia="Calibri" w:hAnsiTheme="majorHAnsi" w:cs="Calibri"/>
          <w:b/>
          <w:sz w:val="22"/>
          <w:szCs w:val="22"/>
        </w:rPr>
        <w:t>c,</w:t>
      </w:r>
      <w:r w:rsidRPr="00905132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b/>
          <w:spacing w:val="-3"/>
          <w:sz w:val="22"/>
          <w:szCs w:val="22"/>
        </w:rPr>
        <w:t>M</w:t>
      </w:r>
      <w:r w:rsidRPr="00905132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905132">
        <w:rPr>
          <w:rFonts w:asciiTheme="majorHAnsi" w:eastAsia="Calibri" w:hAnsiTheme="majorHAnsi" w:cs="Calibri"/>
          <w:b/>
          <w:spacing w:val="1"/>
          <w:sz w:val="22"/>
          <w:szCs w:val="22"/>
        </w:rPr>
        <w:t>di</w:t>
      </w:r>
      <w:r w:rsidRPr="00905132">
        <w:rPr>
          <w:rFonts w:asciiTheme="majorHAnsi" w:eastAsia="Calibri" w:hAnsiTheme="majorHAnsi" w:cs="Calibri"/>
          <w:b/>
          <w:sz w:val="22"/>
          <w:szCs w:val="22"/>
        </w:rPr>
        <w:t>cal</w:t>
      </w:r>
      <w:r w:rsidRPr="00905132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b/>
          <w:sz w:val="22"/>
          <w:szCs w:val="22"/>
        </w:rPr>
        <w:t>D</w:t>
      </w:r>
      <w:r w:rsidRPr="00905132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905132">
        <w:rPr>
          <w:rFonts w:asciiTheme="majorHAnsi" w:eastAsia="Calibri" w:hAnsiTheme="majorHAnsi" w:cs="Calibri"/>
          <w:b/>
          <w:spacing w:val="1"/>
          <w:sz w:val="22"/>
          <w:szCs w:val="22"/>
        </w:rPr>
        <w:t>n</w:t>
      </w:r>
      <w:r w:rsidRPr="00905132">
        <w:rPr>
          <w:rFonts w:asciiTheme="majorHAnsi" w:eastAsia="Calibri" w:hAnsiTheme="majorHAnsi" w:cs="Calibri"/>
          <w:b/>
          <w:sz w:val="22"/>
          <w:szCs w:val="22"/>
        </w:rPr>
        <w:t>tal</w:t>
      </w:r>
    </w:p>
    <w:p w14:paraId="113280EB" w14:textId="77777777" w:rsidR="00413D55" w:rsidRPr="00905132" w:rsidRDefault="00A74AF9">
      <w:pPr>
        <w:ind w:left="100"/>
        <w:rPr>
          <w:rFonts w:asciiTheme="majorHAnsi" w:eastAsia="Calibri" w:hAnsiTheme="majorHAnsi" w:cs="Calibri"/>
          <w:sz w:val="22"/>
          <w:szCs w:val="22"/>
        </w:rPr>
      </w:pPr>
      <w:r w:rsidRPr="00905132">
        <w:rPr>
          <w:rFonts w:asciiTheme="majorHAnsi" w:eastAsia="Calibri" w:hAnsiTheme="majorHAnsi" w:cs="Calibri"/>
          <w:b/>
          <w:sz w:val="22"/>
          <w:szCs w:val="22"/>
        </w:rPr>
        <w:t>Bu</w:t>
      </w:r>
      <w:r w:rsidRPr="00905132">
        <w:rPr>
          <w:rFonts w:asciiTheme="majorHAnsi" w:eastAsia="Calibri" w:hAnsiTheme="majorHAnsi" w:cs="Calibri"/>
          <w:b/>
          <w:spacing w:val="1"/>
          <w:sz w:val="22"/>
          <w:szCs w:val="22"/>
        </w:rPr>
        <w:t>il</w:t>
      </w:r>
      <w:r w:rsidRPr="00905132">
        <w:rPr>
          <w:rFonts w:asciiTheme="majorHAnsi" w:eastAsia="Calibri" w:hAnsiTheme="majorHAnsi" w:cs="Calibri"/>
          <w:b/>
          <w:spacing w:val="-2"/>
          <w:sz w:val="22"/>
          <w:szCs w:val="22"/>
        </w:rPr>
        <w:t>d</w:t>
      </w:r>
      <w:r w:rsidRPr="00905132">
        <w:rPr>
          <w:rFonts w:asciiTheme="majorHAnsi" w:eastAsia="Calibri" w:hAnsiTheme="majorHAnsi" w:cs="Calibri"/>
          <w:b/>
          <w:spacing w:val="1"/>
          <w:sz w:val="22"/>
          <w:szCs w:val="22"/>
        </w:rPr>
        <w:t>in</w:t>
      </w:r>
      <w:r w:rsidRPr="00905132">
        <w:rPr>
          <w:rFonts w:asciiTheme="majorHAnsi" w:eastAsia="Calibri" w:hAnsiTheme="majorHAnsi" w:cs="Calibri"/>
          <w:b/>
          <w:sz w:val="22"/>
          <w:szCs w:val="22"/>
        </w:rPr>
        <w:t>g</w:t>
      </w:r>
      <w:r w:rsidRPr="00905132">
        <w:rPr>
          <w:rFonts w:asciiTheme="majorHAnsi" w:eastAsia="Calibri" w:hAnsiTheme="majorHAnsi" w:cs="Calibri"/>
          <w:b/>
          <w:sz w:val="22"/>
          <w:szCs w:val="22"/>
        </w:rPr>
        <w:t xml:space="preserve">                       </w:t>
      </w:r>
      <w:r w:rsidRPr="00905132">
        <w:rPr>
          <w:rFonts w:asciiTheme="majorHAnsi" w:eastAsia="Calibri" w:hAnsiTheme="majorHAnsi" w:cs="Calibri"/>
          <w:b/>
          <w:spacing w:val="44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b/>
          <w:spacing w:val="1"/>
          <w:sz w:val="22"/>
          <w:szCs w:val="22"/>
        </w:rPr>
        <w:t>200</w:t>
      </w:r>
      <w:r w:rsidRPr="00905132">
        <w:rPr>
          <w:rFonts w:asciiTheme="majorHAnsi" w:eastAsia="Calibri" w:hAnsiTheme="majorHAnsi" w:cs="Calibri"/>
          <w:b/>
          <w:spacing w:val="-1"/>
          <w:sz w:val="22"/>
          <w:szCs w:val="22"/>
        </w:rPr>
        <w:t>1</w:t>
      </w:r>
      <w:r w:rsidRPr="00905132">
        <w:rPr>
          <w:rFonts w:asciiTheme="majorHAnsi" w:eastAsia="Calibri" w:hAnsiTheme="majorHAnsi" w:cs="Calibri"/>
          <w:b/>
          <w:spacing w:val="1"/>
          <w:sz w:val="22"/>
          <w:szCs w:val="22"/>
        </w:rPr>
        <w:t>-</w:t>
      </w:r>
      <w:r w:rsidRPr="00905132">
        <w:rPr>
          <w:rFonts w:asciiTheme="majorHAnsi" w:eastAsia="Calibri" w:hAnsiTheme="majorHAnsi" w:cs="Calibri"/>
          <w:b/>
          <w:sz w:val="22"/>
          <w:szCs w:val="22"/>
        </w:rPr>
        <w:t>2</w:t>
      </w:r>
      <w:r w:rsidRPr="00905132">
        <w:rPr>
          <w:rFonts w:asciiTheme="majorHAnsi" w:eastAsia="Calibri" w:hAnsiTheme="majorHAnsi" w:cs="Calibri"/>
          <w:b/>
          <w:spacing w:val="-1"/>
          <w:sz w:val="22"/>
          <w:szCs w:val="22"/>
        </w:rPr>
        <w:t>0</w:t>
      </w:r>
      <w:r w:rsidRPr="00905132">
        <w:rPr>
          <w:rFonts w:asciiTheme="majorHAnsi" w:eastAsia="Calibri" w:hAnsiTheme="majorHAnsi" w:cs="Calibri"/>
          <w:b/>
          <w:sz w:val="22"/>
          <w:szCs w:val="22"/>
        </w:rPr>
        <w:t>02</w:t>
      </w:r>
    </w:p>
    <w:p w14:paraId="598863F4" w14:textId="77777777" w:rsidR="00413D55" w:rsidRPr="00905132" w:rsidRDefault="00A74AF9">
      <w:pPr>
        <w:spacing w:before="5"/>
        <w:ind w:left="460"/>
        <w:rPr>
          <w:rFonts w:asciiTheme="majorHAnsi" w:eastAsia="Calibri" w:hAnsiTheme="majorHAnsi" w:cs="Calibri"/>
          <w:sz w:val="22"/>
          <w:szCs w:val="22"/>
        </w:rPr>
      </w:pPr>
      <w:r w:rsidRPr="00905132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</w:t>
      </w:r>
      <w:r w:rsidRPr="00905132">
        <w:rPr>
          <w:rFonts w:asciiTheme="majorHAnsi" w:eastAsia="Segoe MDL2 Assets" w:hAnsiTheme="majorHAnsi" w:cs="Segoe MDL2 Assets"/>
          <w:spacing w:val="9"/>
          <w:w w:val="46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z w:val="22"/>
          <w:szCs w:val="22"/>
        </w:rPr>
        <w:t>P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905132">
        <w:rPr>
          <w:rFonts w:asciiTheme="majorHAnsi" w:eastAsia="Calibri" w:hAnsiTheme="majorHAnsi" w:cs="Calibri"/>
          <w:sz w:val="22"/>
          <w:szCs w:val="22"/>
        </w:rPr>
        <w:t>e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905132">
        <w:rPr>
          <w:rFonts w:asciiTheme="majorHAnsi" w:eastAsia="Calibri" w:hAnsiTheme="majorHAnsi" w:cs="Calibri"/>
          <w:sz w:val="22"/>
          <w:szCs w:val="22"/>
        </w:rPr>
        <w:t>a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905132">
        <w:rPr>
          <w:rFonts w:asciiTheme="majorHAnsi" w:eastAsia="Calibri" w:hAnsiTheme="majorHAnsi" w:cs="Calibri"/>
          <w:sz w:val="22"/>
          <w:szCs w:val="22"/>
        </w:rPr>
        <w:t xml:space="preserve">ed 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905132">
        <w:rPr>
          <w:rFonts w:asciiTheme="majorHAnsi" w:eastAsia="Calibri" w:hAnsiTheme="majorHAnsi" w:cs="Calibri"/>
          <w:spacing w:val="2"/>
          <w:sz w:val="22"/>
          <w:szCs w:val="22"/>
        </w:rPr>
        <w:t>t</w:t>
      </w:r>
      <w:r w:rsidRPr="00905132">
        <w:rPr>
          <w:rFonts w:asciiTheme="majorHAnsi" w:eastAsia="Calibri" w:hAnsiTheme="majorHAnsi" w:cs="Calibri"/>
          <w:sz w:val="22"/>
          <w:szCs w:val="22"/>
        </w:rPr>
        <w:t>ie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905132">
        <w:rPr>
          <w:rFonts w:asciiTheme="majorHAnsi" w:eastAsia="Calibri" w:hAnsiTheme="majorHAnsi" w:cs="Calibri"/>
          <w:sz w:val="22"/>
          <w:szCs w:val="22"/>
        </w:rPr>
        <w:t>s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f</w:t>
      </w:r>
      <w:r w:rsidRPr="00905132">
        <w:rPr>
          <w:rFonts w:asciiTheme="majorHAnsi" w:eastAsia="Calibri" w:hAnsiTheme="majorHAnsi" w:cs="Calibri"/>
          <w:sz w:val="22"/>
          <w:szCs w:val="22"/>
        </w:rPr>
        <w:t>or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fu</w:t>
      </w:r>
      <w:r w:rsidRPr="00905132">
        <w:rPr>
          <w:rFonts w:asciiTheme="majorHAnsi" w:eastAsia="Calibri" w:hAnsiTheme="majorHAnsi" w:cs="Calibri"/>
          <w:sz w:val="22"/>
          <w:szCs w:val="22"/>
        </w:rPr>
        <w:t>ll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>o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905132">
        <w:rPr>
          <w:rFonts w:asciiTheme="majorHAnsi" w:eastAsia="Calibri" w:hAnsiTheme="majorHAnsi" w:cs="Calibri"/>
          <w:sz w:val="22"/>
          <w:szCs w:val="22"/>
        </w:rPr>
        <w:t>y e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>x</w:t>
      </w:r>
      <w:r w:rsidRPr="00905132">
        <w:rPr>
          <w:rFonts w:asciiTheme="majorHAnsi" w:eastAsia="Calibri" w:hAnsiTheme="majorHAnsi" w:cs="Calibri"/>
          <w:sz w:val="22"/>
          <w:szCs w:val="22"/>
        </w:rPr>
        <w:t>am,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905132">
        <w:rPr>
          <w:rFonts w:asciiTheme="majorHAnsi" w:eastAsia="Calibri" w:hAnsiTheme="majorHAnsi" w:cs="Calibri"/>
          <w:sz w:val="22"/>
          <w:szCs w:val="22"/>
        </w:rPr>
        <w:t>ook</w:t>
      </w:r>
      <w:r w:rsidRPr="00905132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th</w:t>
      </w:r>
      <w:r w:rsidRPr="00905132">
        <w:rPr>
          <w:rFonts w:asciiTheme="majorHAnsi" w:eastAsia="Calibri" w:hAnsiTheme="majorHAnsi" w:cs="Calibri"/>
          <w:sz w:val="22"/>
          <w:szCs w:val="22"/>
        </w:rPr>
        <w:t>e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905132">
        <w:rPr>
          <w:rFonts w:asciiTheme="majorHAnsi" w:eastAsia="Calibri" w:hAnsiTheme="majorHAnsi" w:cs="Calibri"/>
          <w:sz w:val="22"/>
          <w:szCs w:val="22"/>
        </w:rPr>
        <w:t>r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 xml:space="preserve"> h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905132">
        <w:rPr>
          <w:rFonts w:asciiTheme="majorHAnsi" w:eastAsia="Calibri" w:hAnsiTheme="majorHAnsi" w:cs="Calibri"/>
          <w:sz w:val="22"/>
          <w:szCs w:val="22"/>
        </w:rPr>
        <w:t>s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905132">
        <w:rPr>
          <w:rFonts w:asciiTheme="majorHAnsi" w:eastAsia="Calibri" w:hAnsiTheme="majorHAnsi" w:cs="Calibri"/>
          <w:sz w:val="22"/>
          <w:szCs w:val="22"/>
        </w:rPr>
        <w:t>ory, cond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905132">
        <w:rPr>
          <w:rFonts w:asciiTheme="majorHAnsi" w:eastAsia="Calibri" w:hAnsiTheme="majorHAnsi" w:cs="Calibri"/>
          <w:spacing w:val="-3"/>
          <w:sz w:val="22"/>
          <w:szCs w:val="22"/>
        </w:rPr>
        <w:t>c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905132">
        <w:rPr>
          <w:rFonts w:asciiTheme="majorHAnsi" w:eastAsia="Calibri" w:hAnsiTheme="majorHAnsi" w:cs="Calibri"/>
          <w:sz w:val="22"/>
          <w:szCs w:val="22"/>
        </w:rPr>
        <w:t>ed EKG’s,</w:t>
      </w:r>
    </w:p>
    <w:p w14:paraId="606F6466" w14:textId="77777777" w:rsidR="00413D55" w:rsidRPr="00905132" w:rsidRDefault="00A74AF9">
      <w:pPr>
        <w:spacing w:before="2"/>
        <w:ind w:left="820"/>
        <w:rPr>
          <w:rFonts w:asciiTheme="majorHAnsi" w:eastAsia="Calibri" w:hAnsiTheme="majorHAnsi" w:cs="Calibri"/>
          <w:sz w:val="22"/>
          <w:szCs w:val="22"/>
        </w:rPr>
      </w:pP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905132">
        <w:rPr>
          <w:rFonts w:asciiTheme="majorHAnsi" w:eastAsia="Calibri" w:hAnsiTheme="majorHAnsi" w:cs="Calibri"/>
          <w:sz w:val="22"/>
          <w:szCs w:val="22"/>
        </w:rPr>
        <w:t>erfor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905132">
        <w:rPr>
          <w:rFonts w:asciiTheme="majorHAnsi" w:eastAsia="Calibri" w:hAnsiTheme="majorHAnsi" w:cs="Calibri"/>
          <w:sz w:val="22"/>
          <w:szCs w:val="22"/>
        </w:rPr>
        <w:t>d</w:t>
      </w:r>
      <w:r w:rsidRPr="00905132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>l</w:t>
      </w:r>
      <w:r w:rsidRPr="00905132">
        <w:rPr>
          <w:rFonts w:asciiTheme="majorHAnsi" w:eastAsia="Calibri" w:hAnsiTheme="majorHAnsi" w:cs="Calibri"/>
          <w:sz w:val="22"/>
          <w:szCs w:val="22"/>
        </w:rPr>
        <w:t>ood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905132">
        <w:rPr>
          <w:rFonts w:asciiTheme="majorHAnsi" w:eastAsia="Calibri" w:hAnsiTheme="majorHAnsi" w:cs="Calibri"/>
          <w:sz w:val="22"/>
          <w:szCs w:val="22"/>
        </w:rPr>
        <w:t>raws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z w:val="22"/>
          <w:szCs w:val="22"/>
        </w:rPr>
        <w:t>a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905132">
        <w:rPr>
          <w:rFonts w:asciiTheme="majorHAnsi" w:eastAsia="Calibri" w:hAnsiTheme="majorHAnsi" w:cs="Calibri"/>
          <w:sz w:val="22"/>
          <w:szCs w:val="22"/>
        </w:rPr>
        <w:t>d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905132">
        <w:rPr>
          <w:rFonts w:asciiTheme="majorHAnsi" w:eastAsia="Calibri" w:hAnsiTheme="majorHAnsi" w:cs="Calibri"/>
          <w:sz w:val="22"/>
          <w:szCs w:val="22"/>
        </w:rPr>
        <w:t>r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905132">
        <w:rPr>
          <w:rFonts w:asciiTheme="majorHAnsi" w:eastAsia="Calibri" w:hAnsiTheme="majorHAnsi" w:cs="Calibri"/>
          <w:spacing w:val="-3"/>
          <w:sz w:val="22"/>
          <w:szCs w:val="22"/>
        </w:rPr>
        <w:t>g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905132">
        <w:rPr>
          <w:rFonts w:asciiTheme="majorHAnsi" w:eastAsia="Calibri" w:hAnsiTheme="majorHAnsi" w:cs="Calibri"/>
          <w:sz w:val="22"/>
          <w:szCs w:val="22"/>
        </w:rPr>
        <w:t>a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905132">
        <w:rPr>
          <w:rFonts w:asciiTheme="majorHAnsi" w:eastAsia="Calibri" w:hAnsiTheme="majorHAnsi" w:cs="Calibri"/>
          <w:sz w:val="22"/>
          <w:szCs w:val="22"/>
        </w:rPr>
        <w:t>y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905132">
        <w:rPr>
          <w:rFonts w:asciiTheme="majorHAnsi" w:eastAsia="Calibri" w:hAnsiTheme="majorHAnsi" w:cs="Calibri"/>
          <w:sz w:val="22"/>
          <w:szCs w:val="22"/>
        </w:rPr>
        <w:t>es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905132">
        <w:rPr>
          <w:rFonts w:asciiTheme="majorHAnsi" w:eastAsia="Calibri" w:hAnsiTheme="majorHAnsi" w:cs="Calibri"/>
          <w:sz w:val="22"/>
          <w:szCs w:val="22"/>
        </w:rPr>
        <w:t>s.</w:t>
      </w:r>
    </w:p>
    <w:p w14:paraId="2C6B9850" w14:textId="77777777" w:rsidR="00413D55" w:rsidRPr="00905132" w:rsidRDefault="00A74AF9">
      <w:pPr>
        <w:tabs>
          <w:tab w:val="left" w:pos="820"/>
        </w:tabs>
        <w:ind w:left="820" w:right="1509" w:hanging="360"/>
        <w:rPr>
          <w:rFonts w:asciiTheme="majorHAnsi" w:eastAsia="Calibri" w:hAnsiTheme="majorHAnsi" w:cs="Calibri"/>
          <w:sz w:val="22"/>
          <w:szCs w:val="22"/>
        </w:rPr>
      </w:pPr>
      <w:r w:rsidRPr="00905132">
        <w:rPr>
          <w:rFonts w:asciiTheme="majorHAnsi" w:eastAsia="Segoe MDL2 Assets" w:hAnsiTheme="majorHAnsi" w:cs="Segoe MDL2 Assets"/>
          <w:w w:val="45"/>
          <w:sz w:val="22"/>
          <w:szCs w:val="22"/>
        </w:rPr>
        <w:t></w:t>
      </w:r>
      <w:r w:rsidRPr="00905132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905132">
        <w:rPr>
          <w:rFonts w:asciiTheme="majorHAnsi" w:eastAsia="Calibri" w:hAnsiTheme="majorHAnsi" w:cs="Calibri"/>
          <w:sz w:val="22"/>
          <w:szCs w:val="22"/>
        </w:rPr>
        <w:t>a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nd</w:t>
      </w:r>
      <w:r w:rsidRPr="00905132">
        <w:rPr>
          <w:rFonts w:asciiTheme="majorHAnsi" w:eastAsia="Calibri" w:hAnsiTheme="majorHAnsi" w:cs="Calibri"/>
          <w:sz w:val="22"/>
          <w:szCs w:val="22"/>
        </w:rPr>
        <w:t>led m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>l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ti-</w:t>
      </w:r>
      <w:r w:rsidRPr="00905132">
        <w:rPr>
          <w:rFonts w:asciiTheme="majorHAnsi" w:eastAsia="Calibri" w:hAnsiTheme="majorHAnsi" w:cs="Calibri"/>
          <w:sz w:val="22"/>
          <w:szCs w:val="22"/>
        </w:rPr>
        <w:t>l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905132">
        <w:rPr>
          <w:rFonts w:asciiTheme="majorHAnsi" w:eastAsia="Calibri" w:hAnsiTheme="majorHAnsi" w:cs="Calibri"/>
          <w:sz w:val="22"/>
          <w:szCs w:val="22"/>
        </w:rPr>
        <w:t>e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905132">
        <w:rPr>
          <w:rFonts w:asciiTheme="majorHAnsi" w:eastAsia="Calibri" w:hAnsiTheme="majorHAnsi" w:cs="Calibri"/>
          <w:sz w:val="22"/>
          <w:szCs w:val="22"/>
        </w:rPr>
        <w:t>o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905132">
        <w:rPr>
          <w:rFonts w:asciiTheme="majorHAnsi" w:eastAsia="Calibri" w:hAnsiTheme="majorHAnsi" w:cs="Calibri"/>
          <w:sz w:val="22"/>
          <w:szCs w:val="22"/>
        </w:rPr>
        <w:t>e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z w:val="22"/>
          <w:szCs w:val="22"/>
        </w:rPr>
        <w:t>s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>y</w:t>
      </w:r>
      <w:r w:rsidRPr="00905132">
        <w:rPr>
          <w:rFonts w:asciiTheme="majorHAnsi" w:eastAsia="Calibri" w:hAnsiTheme="majorHAnsi" w:cs="Calibri"/>
          <w:sz w:val="22"/>
          <w:szCs w:val="22"/>
        </w:rPr>
        <w:t>s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905132">
        <w:rPr>
          <w:rFonts w:asciiTheme="majorHAnsi" w:eastAsia="Calibri" w:hAnsiTheme="majorHAnsi" w:cs="Calibri"/>
          <w:sz w:val="22"/>
          <w:szCs w:val="22"/>
        </w:rPr>
        <w:t>e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905132">
        <w:rPr>
          <w:rFonts w:asciiTheme="majorHAnsi" w:eastAsia="Calibri" w:hAnsiTheme="majorHAnsi" w:cs="Calibri"/>
          <w:sz w:val="22"/>
          <w:szCs w:val="22"/>
        </w:rPr>
        <w:t>,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f</w:t>
      </w:r>
      <w:r w:rsidRPr="00905132">
        <w:rPr>
          <w:rFonts w:asciiTheme="majorHAnsi" w:eastAsia="Calibri" w:hAnsiTheme="majorHAnsi" w:cs="Calibri"/>
          <w:sz w:val="22"/>
          <w:szCs w:val="22"/>
        </w:rPr>
        <w:t>il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905132">
        <w:rPr>
          <w:rFonts w:asciiTheme="majorHAnsi" w:eastAsia="Calibri" w:hAnsiTheme="majorHAnsi" w:cs="Calibri"/>
          <w:sz w:val="22"/>
          <w:szCs w:val="22"/>
        </w:rPr>
        <w:t>d</w:t>
      </w:r>
      <w:r w:rsidRPr="00905132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z w:val="22"/>
          <w:szCs w:val="22"/>
        </w:rPr>
        <w:t>m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905132">
        <w:rPr>
          <w:rFonts w:asciiTheme="majorHAnsi" w:eastAsia="Calibri" w:hAnsiTheme="majorHAnsi" w:cs="Calibri"/>
          <w:sz w:val="22"/>
          <w:szCs w:val="22"/>
        </w:rPr>
        <w:t>i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905132">
        <w:rPr>
          <w:rFonts w:asciiTheme="majorHAnsi" w:eastAsia="Calibri" w:hAnsiTheme="majorHAnsi" w:cs="Calibri"/>
          <w:sz w:val="22"/>
          <w:szCs w:val="22"/>
        </w:rPr>
        <w:t>al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905132">
        <w:rPr>
          <w:rFonts w:asciiTheme="majorHAnsi" w:eastAsia="Calibri" w:hAnsiTheme="majorHAnsi" w:cs="Calibri"/>
          <w:sz w:val="22"/>
          <w:szCs w:val="22"/>
        </w:rPr>
        <w:t>eco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rd</w:t>
      </w:r>
      <w:r w:rsidRPr="00905132">
        <w:rPr>
          <w:rFonts w:asciiTheme="majorHAnsi" w:eastAsia="Calibri" w:hAnsiTheme="majorHAnsi" w:cs="Calibri"/>
          <w:sz w:val="22"/>
          <w:szCs w:val="22"/>
        </w:rPr>
        <w:t>s, sc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du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>l</w:t>
      </w:r>
      <w:r w:rsidRPr="00905132">
        <w:rPr>
          <w:rFonts w:asciiTheme="majorHAnsi" w:eastAsia="Calibri" w:hAnsiTheme="majorHAnsi" w:cs="Calibri"/>
          <w:sz w:val="22"/>
          <w:szCs w:val="22"/>
        </w:rPr>
        <w:t>ed a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pp</w:t>
      </w:r>
      <w:r w:rsidRPr="00905132">
        <w:rPr>
          <w:rFonts w:asciiTheme="majorHAnsi" w:eastAsia="Calibri" w:hAnsiTheme="majorHAnsi" w:cs="Calibri"/>
          <w:sz w:val="22"/>
          <w:szCs w:val="22"/>
        </w:rPr>
        <w:t>o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nt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>m</w:t>
      </w:r>
      <w:r w:rsidRPr="00905132">
        <w:rPr>
          <w:rFonts w:asciiTheme="majorHAnsi" w:eastAsia="Calibri" w:hAnsiTheme="majorHAnsi" w:cs="Calibri"/>
          <w:sz w:val="22"/>
          <w:szCs w:val="22"/>
        </w:rPr>
        <w:t>e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905132">
        <w:rPr>
          <w:rFonts w:asciiTheme="majorHAnsi" w:eastAsia="Calibri" w:hAnsiTheme="majorHAnsi" w:cs="Calibri"/>
          <w:sz w:val="22"/>
          <w:szCs w:val="22"/>
        </w:rPr>
        <w:t xml:space="preserve">s, 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905132">
        <w:rPr>
          <w:rFonts w:asciiTheme="majorHAnsi" w:eastAsia="Calibri" w:hAnsiTheme="majorHAnsi" w:cs="Calibri"/>
          <w:sz w:val="22"/>
          <w:szCs w:val="22"/>
        </w:rPr>
        <w:t>d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905132">
        <w:rPr>
          <w:rFonts w:asciiTheme="majorHAnsi" w:eastAsia="Calibri" w:hAnsiTheme="majorHAnsi" w:cs="Calibri"/>
          <w:sz w:val="22"/>
          <w:szCs w:val="22"/>
        </w:rPr>
        <w:t>a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>ie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905132">
        <w:rPr>
          <w:rFonts w:asciiTheme="majorHAnsi" w:eastAsia="Calibri" w:hAnsiTheme="majorHAnsi" w:cs="Calibri"/>
          <w:sz w:val="22"/>
          <w:szCs w:val="22"/>
        </w:rPr>
        <w:t xml:space="preserve">t 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905132">
        <w:rPr>
          <w:rFonts w:asciiTheme="majorHAnsi" w:eastAsia="Calibri" w:hAnsiTheme="majorHAnsi" w:cs="Calibri"/>
          <w:sz w:val="22"/>
          <w:szCs w:val="22"/>
        </w:rPr>
        <w:t>riag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905132">
        <w:rPr>
          <w:rFonts w:asciiTheme="majorHAnsi" w:eastAsia="Calibri" w:hAnsiTheme="majorHAnsi" w:cs="Calibri"/>
          <w:sz w:val="22"/>
          <w:szCs w:val="22"/>
        </w:rPr>
        <w:t>.</w:t>
      </w:r>
    </w:p>
    <w:p w14:paraId="36BF072F" w14:textId="77777777" w:rsidR="00413D55" w:rsidRPr="00905132" w:rsidRDefault="00413D55">
      <w:pPr>
        <w:spacing w:line="100" w:lineRule="exact"/>
        <w:rPr>
          <w:rFonts w:asciiTheme="majorHAnsi" w:hAnsiTheme="majorHAnsi"/>
          <w:sz w:val="22"/>
          <w:szCs w:val="22"/>
        </w:rPr>
      </w:pPr>
    </w:p>
    <w:p w14:paraId="598372E9" w14:textId="77777777" w:rsidR="00413D55" w:rsidRPr="00905132" w:rsidRDefault="00413D55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2DC3082" w14:textId="77777777" w:rsidR="00413D55" w:rsidRPr="00905132" w:rsidRDefault="00A74AF9">
      <w:pPr>
        <w:tabs>
          <w:tab w:val="left" w:pos="8740"/>
        </w:tabs>
        <w:spacing w:line="260" w:lineRule="exact"/>
        <w:ind w:left="100"/>
        <w:rPr>
          <w:rFonts w:asciiTheme="majorHAnsi" w:eastAsia="Arial" w:hAnsiTheme="majorHAnsi" w:cs="Arial"/>
          <w:sz w:val="22"/>
          <w:szCs w:val="22"/>
        </w:rPr>
      </w:pPr>
      <w:r w:rsidRPr="00905132">
        <w:rPr>
          <w:rFonts w:asciiTheme="majorHAnsi" w:eastAsia="Arial" w:hAnsiTheme="majorHAnsi" w:cs="Arial"/>
          <w:b/>
          <w:position w:val="-1"/>
          <w:sz w:val="22"/>
          <w:szCs w:val="22"/>
          <w:u w:color="000000"/>
        </w:rPr>
        <w:t>CERTIFI</w:t>
      </w:r>
      <w:r w:rsidRPr="00905132">
        <w:rPr>
          <w:rFonts w:asciiTheme="majorHAnsi" w:eastAsia="Arial" w:hAnsiTheme="majorHAnsi" w:cs="Arial"/>
          <w:b/>
          <w:spacing w:val="2"/>
          <w:position w:val="-1"/>
          <w:sz w:val="22"/>
          <w:szCs w:val="22"/>
          <w:u w:color="000000"/>
        </w:rPr>
        <w:t>C</w:t>
      </w:r>
      <w:r w:rsidRPr="00905132">
        <w:rPr>
          <w:rFonts w:asciiTheme="majorHAnsi" w:eastAsia="Arial" w:hAnsiTheme="majorHAnsi" w:cs="Arial"/>
          <w:b/>
          <w:spacing w:val="-5"/>
          <w:position w:val="-1"/>
          <w:sz w:val="22"/>
          <w:szCs w:val="22"/>
          <w:u w:color="000000"/>
        </w:rPr>
        <w:t>A</w:t>
      </w:r>
      <w:r w:rsidRPr="00905132">
        <w:rPr>
          <w:rFonts w:asciiTheme="majorHAnsi" w:eastAsia="Arial" w:hAnsiTheme="majorHAnsi" w:cs="Arial"/>
          <w:b/>
          <w:position w:val="-1"/>
          <w:sz w:val="22"/>
          <w:szCs w:val="22"/>
          <w:u w:color="000000"/>
        </w:rPr>
        <w:t xml:space="preserve">TION </w:t>
      </w:r>
      <w:r w:rsidRPr="00905132">
        <w:rPr>
          <w:rFonts w:asciiTheme="majorHAnsi" w:eastAsia="Arial" w:hAnsiTheme="majorHAnsi" w:cs="Arial"/>
          <w:b/>
          <w:position w:val="-1"/>
          <w:sz w:val="22"/>
          <w:szCs w:val="22"/>
          <w:u w:color="000000"/>
        </w:rPr>
        <w:tab/>
      </w:r>
    </w:p>
    <w:p w14:paraId="743DB939" w14:textId="77777777" w:rsidR="00413D55" w:rsidRPr="00905132" w:rsidRDefault="00413D55">
      <w:pPr>
        <w:spacing w:before="4" w:line="100" w:lineRule="exact"/>
        <w:rPr>
          <w:rFonts w:asciiTheme="majorHAnsi" w:hAnsiTheme="majorHAnsi"/>
          <w:sz w:val="22"/>
          <w:szCs w:val="22"/>
        </w:rPr>
      </w:pPr>
    </w:p>
    <w:p w14:paraId="7EF7C347" w14:textId="77777777" w:rsidR="00413D55" w:rsidRPr="00905132" w:rsidRDefault="00413D55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20B7980" w14:textId="77777777" w:rsidR="00413D55" w:rsidRPr="00905132" w:rsidRDefault="00A74AF9">
      <w:pPr>
        <w:spacing w:before="7"/>
        <w:ind w:left="100"/>
        <w:rPr>
          <w:rFonts w:asciiTheme="majorHAnsi" w:eastAsia="Calibri" w:hAnsiTheme="majorHAnsi" w:cs="Calibri"/>
          <w:sz w:val="22"/>
          <w:szCs w:val="22"/>
        </w:rPr>
      </w:pPr>
      <w:r w:rsidRPr="00905132">
        <w:rPr>
          <w:rFonts w:asciiTheme="majorHAnsi" w:eastAsia="Calibri" w:hAnsiTheme="majorHAnsi" w:cs="Calibri"/>
          <w:b/>
          <w:spacing w:val="-1"/>
          <w:sz w:val="22"/>
          <w:szCs w:val="22"/>
        </w:rPr>
        <w:t>Me</w:t>
      </w:r>
      <w:r w:rsidRPr="00905132">
        <w:rPr>
          <w:rFonts w:asciiTheme="majorHAnsi" w:eastAsia="Calibri" w:hAnsiTheme="majorHAnsi" w:cs="Calibri"/>
          <w:b/>
          <w:spacing w:val="1"/>
          <w:sz w:val="22"/>
          <w:szCs w:val="22"/>
        </w:rPr>
        <w:t>di</w:t>
      </w:r>
      <w:r w:rsidRPr="00905132">
        <w:rPr>
          <w:rFonts w:asciiTheme="majorHAnsi" w:eastAsia="Calibri" w:hAnsiTheme="majorHAnsi" w:cs="Calibri"/>
          <w:b/>
          <w:sz w:val="22"/>
          <w:szCs w:val="22"/>
        </w:rPr>
        <w:t>cal</w:t>
      </w:r>
      <w:r w:rsidRPr="00905132">
        <w:rPr>
          <w:rFonts w:asciiTheme="majorHAnsi" w:eastAsia="Calibri" w:hAnsiTheme="majorHAnsi" w:cs="Calibri"/>
          <w:b/>
          <w:spacing w:val="2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b/>
          <w:spacing w:val="1"/>
          <w:sz w:val="22"/>
          <w:szCs w:val="22"/>
        </w:rPr>
        <w:t>A</w:t>
      </w:r>
      <w:r w:rsidRPr="00905132">
        <w:rPr>
          <w:rFonts w:asciiTheme="majorHAnsi" w:eastAsia="Calibri" w:hAnsiTheme="majorHAnsi" w:cs="Calibri"/>
          <w:b/>
          <w:sz w:val="22"/>
          <w:szCs w:val="22"/>
        </w:rPr>
        <w:t>s</w:t>
      </w:r>
      <w:r w:rsidRPr="00905132">
        <w:rPr>
          <w:rFonts w:asciiTheme="majorHAnsi" w:eastAsia="Calibri" w:hAnsiTheme="majorHAnsi" w:cs="Calibri"/>
          <w:b/>
          <w:spacing w:val="-2"/>
          <w:sz w:val="22"/>
          <w:szCs w:val="22"/>
        </w:rPr>
        <w:t>s</w:t>
      </w:r>
      <w:r w:rsidRPr="00905132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905132">
        <w:rPr>
          <w:rFonts w:asciiTheme="majorHAnsi" w:eastAsia="Calibri" w:hAnsiTheme="majorHAnsi" w:cs="Calibri"/>
          <w:b/>
          <w:sz w:val="22"/>
          <w:szCs w:val="22"/>
        </w:rPr>
        <w:t>s</w:t>
      </w:r>
      <w:r w:rsidRPr="00905132">
        <w:rPr>
          <w:rFonts w:asciiTheme="majorHAnsi" w:eastAsia="Calibri" w:hAnsiTheme="majorHAnsi" w:cs="Calibri"/>
          <w:b/>
          <w:spacing w:val="1"/>
          <w:sz w:val="22"/>
          <w:szCs w:val="22"/>
        </w:rPr>
        <w:t>t</w:t>
      </w:r>
      <w:r w:rsidRPr="00905132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905132">
        <w:rPr>
          <w:rFonts w:asciiTheme="majorHAnsi" w:eastAsia="Calibri" w:hAnsiTheme="majorHAnsi" w:cs="Calibri"/>
          <w:b/>
          <w:spacing w:val="1"/>
          <w:sz w:val="22"/>
          <w:szCs w:val="22"/>
        </w:rPr>
        <w:t>n</w:t>
      </w:r>
      <w:r w:rsidRPr="00905132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905132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b/>
          <w:sz w:val="22"/>
          <w:szCs w:val="22"/>
        </w:rPr>
        <w:t>Cer</w:t>
      </w:r>
      <w:r w:rsidRPr="00905132">
        <w:rPr>
          <w:rFonts w:asciiTheme="majorHAnsi" w:eastAsia="Calibri" w:hAnsiTheme="majorHAnsi" w:cs="Calibri"/>
          <w:b/>
          <w:spacing w:val="-1"/>
          <w:sz w:val="22"/>
          <w:szCs w:val="22"/>
        </w:rPr>
        <w:t>t</w:t>
      </w:r>
      <w:r w:rsidRPr="00905132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905132">
        <w:rPr>
          <w:rFonts w:asciiTheme="majorHAnsi" w:eastAsia="Calibri" w:hAnsiTheme="majorHAnsi" w:cs="Calibri"/>
          <w:b/>
          <w:spacing w:val="-2"/>
          <w:sz w:val="22"/>
          <w:szCs w:val="22"/>
        </w:rPr>
        <w:t>f</w:t>
      </w:r>
      <w:r w:rsidRPr="00905132">
        <w:rPr>
          <w:rFonts w:asciiTheme="majorHAnsi" w:eastAsia="Calibri" w:hAnsiTheme="majorHAnsi" w:cs="Calibri"/>
          <w:b/>
          <w:spacing w:val="-1"/>
          <w:sz w:val="22"/>
          <w:szCs w:val="22"/>
        </w:rPr>
        <w:t>i</w:t>
      </w:r>
      <w:r w:rsidRPr="00905132">
        <w:rPr>
          <w:rFonts w:asciiTheme="majorHAnsi" w:eastAsia="Calibri" w:hAnsiTheme="majorHAnsi" w:cs="Calibri"/>
          <w:b/>
          <w:sz w:val="22"/>
          <w:szCs w:val="22"/>
        </w:rPr>
        <w:t>cat</w:t>
      </w:r>
      <w:r w:rsidRPr="00905132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905132">
        <w:rPr>
          <w:rFonts w:asciiTheme="majorHAnsi" w:eastAsia="Calibri" w:hAnsiTheme="majorHAnsi" w:cs="Calibri"/>
          <w:b/>
          <w:sz w:val="22"/>
          <w:szCs w:val="22"/>
        </w:rPr>
        <w:t>on</w:t>
      </w:r>
      <w:r w:rsidRPr="00905132">
        <w:rPr>
          <w:rFonts w:asciiTheme="majorHAnsi" w:eastAsia="Calibri" w:hAnsiTheme="majorHAnsi" w:cs="Calibri"/>
          <w:b/>
          <w:spacing w:val="2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b/>
          <w:spacing w:val="1"/>
          <w:sz w:val="22"/>
          <w:szCs w:val="22"/>
        </w:rPr>
        <w:t>f</w:t>
      </w:r>
      <w:r w:rsidRPr="00905132">
        <w:rPr>
          <w:rFonts w:asciiTheme="majorHAnsi" w:eastAsia="Calibri" w:hAnsiTheme="majorHAnsi" w:cs="Calibri"/>
          <w:b/>
          <w:spacing w:val="-2"/>
          <w:sz w:val="22"/>
          <w:szCs w:val="22"/>
        </w:rPr>
        <w:t>o</w:t>
      </w:r>
      <w:r w:rsidRPr="00905132">
        <w:rPr>
          <w:rFonts w:asciiTheme="majorHAnsi" w:eastAsia="Calibri" w:hAnsiTheme="majorHAnsi" w:cs="Calibri"/>
          <w:b/>
          <w:sz w:val="22"/>
          <w:szCs w:val="22"/>
        </w:rPr>
        <w:t>r</w:t>
      </w:r>
      <w:r w:rsidRPr="00905132">
        <w:rPr>
          <w:rFonts w:asciiTheme="majorHAnsi" w:eastAsia="Calibri" w:hAnsiTheme="majorHAnsi" w:cs="Calibri"/>
          <w:b/>
          <w:spacing w:val="2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b/>
          <w:spacing w:val="-2"/>
          <w:sz w:val="22"/>
          <w:szCs w:val="22"/>
        </w:rPr>
        <w:t>t</w:t>
      </w:r>
      <w:r w:rsidRPr="00905132">
        <w:rPr>
          <w:rFonts w:asciiTheme="majorHAnsi" w:eastAsia="Calibri" w:hAnsiTheme="majorHAnsi" w:cs="Calibri"/>
          <w:b/>
          <w:spacing w:val="1"/>
          <w:sz w:val="22"/>
          <w:szCs w:val="22"/>
        </w:rPr>
        <w:t>h</w:t>
      </w:r>
      <w:r w:rsidRPr="00905132">
        <w:rPr>
          <w:rFonts w:asciiTheme="majorHAnsi" w:eastAsia="Calibri" w:hAnsiTheme="majorHAnsi" w:cs="Calibri"/>
          <w:b/>
          <w:sz w:val="22"/>
          <w:szCs w:val="22"/>
        </w:rPr>
        <w:t>e St</w:t>
      </w:r>
      <w:r w:rsidRPr="00905132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905132">
        <w:rPr>
          <w:rFonts w:asciiTheme="majorHAnsi" w:eastAsia="Calibri" w:hAnsiTheme="majorHAnsi" w:cs="Calibri"/>
          <w:b/>
          <w:sz w:val="22"/>
          <w:szCs w:val="22"/>
        </w:rPr>
        <w:t>te</w:t>
      </w:r>
      <w:r w:rsidRPr="00905132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b/>
          <w:sz w:val="22"/>
          <w:szCs w:val="22"/>
        </w:rPr>
        <w:t xml:space="preserve">of </w:t>
      </w:r>
      <w:r w:rsidRPr="00905132">
        <w:rPr>
          <w:rFonts w:asciiTheme="majorHAnsi" w:eastAsia="Calibri" w:hAnsiTheme="majorHAnsi" w:cs="Calibri"/>
          <w:b/>
          <w:spacing w:val="-1"/>
          <w:sz w:val="22"/>
          <w:szCs w:val="22"/>
        </w:rPr>
        <w:t>Wa</w:t>
      </w:r>
      <w:r w:rsidRPr="00905132">
        <w:rPr>
          <w:rFonts w:asciiTheme="majorHAnsi" w:eastAsia="Calibri" w:hAnsiTheme="majorHAnsi" w:cs="Calibri"/>
          <w:b/>
          <w:sz w:val="22"/>
          <w:szCs w:val="22"/>
        </w:rPr>
        <w:t>s</w:t>
      </w:r>
      <w:r w:rsidRPr="00905132">
        <w:rPr>
          <w:rFonts w:asciiTheme="majorHAnsi" w:eastAsia="Calibri" w:hAnsiTheme="majorHAnsi" w:cs="Calibri"/>
          <w:b/>
          <w:spacing w:val="1"/>
          <w:sz w:val="22"/>
          <w:szCs w:val="22"/>
        </w:rPr>
        <w:t>hin</w:t>
      </w:r>
      <w:r w:rsidRPr="00905132">
        <w:rPr>
          <w:rFonts w:asciiTheme="majorHAnsi" w:eastAsia="Calibri" w:hAnsiTheme="majorHAnsi" w:cs="Calibri"/>
          <w:b/>
          <w:spacing w:val="-1"/>
          <w:sz w:val="22"/>
          <w:szCs w:val="22"/>
        </w:rPr>
        <w:t>g</w:t>
      </w:r>
      <w:r w:rsidRPr="00905132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905132">
        <w:rPr>
          <w:rFonts w:asciiTheme="majorHAnsi" w:eastAsia="Calibri" w:hAnsiTheme="majorHAnsi" w:cs="Calibri"/>
          <w:b/>
          <w:spacing w:val="1"/>
          <w:sz w:val="22"/>
          <w:szCs w:val="22"/>
        </w:rPr>
        <w:t>o</w:t>
      </w:r>
      <w:r w:rsidRPr="00905132">
        <w:rPr>
          <w:rFonts w:asciiTheme="majorHAnsi" w:eastAsia="Calibri" w:hAnsiTheme="majorHAnsi" w:cs="Calibri"/>
          <w:b/>
          <w:sz w:val="22"/>
          <w:szCs w:val="22"/>
        </w:rPr>
        <w:t>n</w:t>
      </w:r>
    </w:p>
    <w:p w14:paraId="0D40DCF9" w14:textId="77777777" w:rsidR="00413D55" w:rsidRPr="00905132" w:rsidRDefault="00A74AF9">
      <w:pPr>
        <w:ind w:left="1502" w:right="6792"/>
        <w:jc w:val="center"/>
        <w:rPr>
          <w:rFonts w:asciiTheme="majorHAnsi" w:eastAsia="Calibri" w:hAnsiTheme="majorHAnsi" w:cs="Calibri"/>
          <w:sz w:val="22"/>
          <w:szCs w:val="22"/>
        </w:rPr>
      </w:pPr>
      <w:r w:rsidRPr="00905132">
        <w:rPr>
          <w:rFonts w:asciiTheme="majorHAnsi" w:eastAsia="Calibri" w:hAnsiTheme="majorHAnsi" w:cs="Calibri"/>
          <w:b/>
          <w:spacing w:val="1"/>
          <w:sz w:val="22"/>
          <w:szCs w:val="22"/>
        </w:rPr>
        <w:t>2001</w:t>
      </w:r>
    </w:p>
    <w:p w14:paraId="0C69FC27" w14:textId="77777777" w:rsidR="00413D55" w:rsidRPr="00905132" w:rsidRDefault="00A74AF9">
      <w:pPr>
        <w:ind w:left="100"/>
        <w:rPr>
          <w:rFonts w:asciiTheme="majorHAnsi" w:eastAsia="Calibri" w:hAnsiTheme="majorHAnsi" w:cs="Calibri"/>
          <w:sz w:val="22"/>
          <w:szCs w:val="22"/>
        </w:rPr>
      </w:pP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905132">
        <w:rPr>
          <w:rFonts w:asciiTheme="majorHAnsi" w:eastAsia="Calibri" w:hAnsiTheme="majorHAnsi" w:cs="Calibri"/>
          <w:sz w:val="22"/>
          <w:szCs w:val="22"/>
        </w:rPr>
        <w:t>or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905132">
        <w:rPr>
          <w:rFonts w:asciiTheme="majorHAnsi" w:eastAsia="Calibri" w:hAnsiTheme="majorHAnsi" w:cs="Calibri"/>
          <w:sz w:val="22"/>
          <w:szCs w:val="22"/>
        </w:rPr>
        <w:t>h</w:t>
      </w:r>
      <w:r w:rsidRPr="00905132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z w:val="22"/>
          <w:szCs w:val="22"/>
        </w:rPr>
        <w:t>S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905132">
        <w:rPr>
          <w:rFonts w:asciiTheme="majorHAnsi" w:eastAsia="Calibri" w:hAnsiTheme="majorHAnsi" w:cs="Calibri"/>
          <w:sz w:val="22"/>
          <w:szCs w:val="22"/>
        </w:rPr>
        <w:t>a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905132">
        <w:rPr>
          <w:rFonts w:asciiTheme="majorHAnsi" w:eastAsia="Calibri" w:hAnsiTheme="majorHAnsi" w:cs="Calibri"/>
          <w:sz w:val="22"/>
          <w:szCs w:val="22"/>
        </w:rPr>
        <w:t>le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905132">
        <w:rPr>
          <w:rFonts w:asciiTheme="majorHAnsi" w:eastAsia="Calibri" w:hAnsiTheme="majorHAnsi" w:cs="Calibri"/>
          <w:sz w:val="22"/>
          <w:szCs w:val="22"/>
        </w:rPr>
        <w:t>Com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>m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un</w:t>
      </w:r>
      <w:r w:rsidRPr="00905132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905132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905132">
        <w:rPr>
          <w:rFonts w:asciiTheme="majorHAnsi" w:eastAsia="Calibri" w:hAnsiTheme="majorHAnsi" w:cs="Calibri"/>
          <w:sz w:val="22"/>
          <w:szCs w:val="22"/>
        </w:rPr>
        <w:t>y Coll</w:t>
      </w:r>
      <w:r w:rsidRPr="00905132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905132">
        <w:rPr>
          <w:rFonts w:asciiTheme="majorHAnsi" w:eastAsia="Calibri" w:hAnsiTheme="majorHAnsi" w:cs="Calibri"/>
          <w:sz w:val="22"/>
          <w:szCs w:val="22"/>
        </w:rPr>
        <w:t>ge</w:t>
      </w:r>
    </w:p>
    <w:sectPr w:rsidR="00413D55" w:rsidRPr="00905132">
      <w:pgSz w:w="12240" w:h="15840"/>
      <w:pgMar w:top="1380" w:right="1680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E425821"/>
    <w:multiLevelType w:val="multilevel"/>
    <w:tmpl w:val="4A96F1E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3D55"/>
    <w:rsid w:val="00413D55"/>
    <w:rsid w:val="00905132"/>
    <w:rsid w:val="00A74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BDEB05"/>
  <w15:docId w15:val="{051DCCEC-4D25-4B20-B87A-006D2198F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365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2021-03-22T16:41:00Z</dcterms:created>
  <dcterms:modified xsi:type="dcterms:W3CDTF">2021-03-22T16:53:00Z</dcterms:modified>
</cp:coreProperties>
</file>